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A46EA" w:rsidRPr="00A91868" w14:paraId="50FB0C6A" w14:textId="77777777" w:rsidTr="00BF1B09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EA46EA" w:rsidRPr="00A91868" w14:paraId="189153D2" w14:textId="77777777" w:rsidTr="00BF1B09">
        <w:tc>
          <w:tcPr>
            <w:tcW w:w="1799" w:type="dxa"/>
            <w:gridSpan w:val="3"/>
          </w:tcPr>
          <w:p w14:paraId="0D9D3704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4296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Sodobne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paradigme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predšolske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pedagogike</w:t>
            </w:r>
            <w:proofErr w:type="spellEnd"/>
          </w:p>
        </w:tc>
      </w:tr>
      <w:tr w:rsidR="00EA46EA" w:rsidRPr="00A91868" w14:paraId="62BA5927" w14:textId="77777777" w:rsidTr="00BF1B09">
        <w:tc>
          <w:tcPr>
            <w:tcW w:w="1799" w:type="dxa"/>
            <w:gridSpan w:val="3"/>
          </w:tcPr>
          <w:p w14:paraId="20C0ADEB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5FE9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Modern paradigms of pre-school pedagogics </w:t>
            </w:r>
          </w:p>
        </w:tc>
      </w:tr>
      <w:tr w:rsidR="00EA46EA" w:rsidRPr="00A91868" w14:paraId="672A6659" w14:textId="77777777" w:rsidTr="00BF1B09">
        <w:tc>
          <w:tcPr>
            <w:tcW w:w="3307" w:type="dxa"/>
            <w:gridSpan w:val="5"/>
            <w:vAlign w:val="center"/>
          </w:tcPr>
          <w:p w14:paraId="0A37501D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AB6C7B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A05A809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EA46EA" w:rsidRPr="00A91868" w14:paraId="3FD1BE3F" w14:textId="77777777" w:rsidTr="00BF1B09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5825E8BF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Study </w:t>
            </w: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19D77D24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216DB807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A32ACA9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EA46EA" w:rsidRPr="00A91868" w14:paraId="3456A30A" w14:textId="77777777" w:rsidTr="00BF1B0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ECD0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bCs/>
                <w:sz w:val="22"/>
                <w:szCs w:val="22"/>
              </w:rPr>
              <w:t>Zgodnje</w:t>
            </w:r>
            <w:proofErr w:type="spellEnd"/>
            <w:r w:rsidRPr="00A91868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učenje, 2. </w:t>
            </w:r>
            <w:proofErr w:type="spellStart"/>
            <w:r w:rsidRPr="00A91868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CBF0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6016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</w:tr>
      <w:tr w:rsidR="00EA46EA" w:rsidRPr="00A91868" w14:paraId="465BC3C9" w14:textId="77777777" w:rsidTr="00BF1B0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F31B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Early Learning, </w:t>
            </w:r>
            <w:r w:rsidRPr="00A91868"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Pr="00A91868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nd</w:t>
            </w:r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9AE9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</w:pPr>
            <w:r w:rsidRPr="00A91868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A91868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ADE6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</w:pPr>
            <w:r w:rsidRPr="00A91868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A91868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EA46EA" w:rsidRPr="00A91868" w14:paraId="5A39BBE3" w14:textId="77777777" w:rsidTr="00BF1B09">
        <w:trPr>
          <w:trHeight w:val="103"/>
        </w:trPr>
        <w:tc>
          <w:tcPr>
            <w:tcW w:w="9690" w:type="dxa"/>
            <w:gridSpan w:val="18"/>
          </w:tcPr>
          <w:p w14:paraId="41C8F396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EA46EA" w:rsidRPr="00A91868" w14:paraId="7510F984" w14:textId="77777777" w:rsidTr="00BF1B0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28DE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obvezni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/Compulsory</w:t>
            </w:r>
          </w:p>
        </w:tc>
      </w:tr>
      <w:tr w:rsidR="00EA46EA" w:rsidRPr="00A91868" w14:paraId="72A3D3EC" w14:textId="77777777" w:rsidTr="00BF1B09">
        <w:tc>
          <w:tcPr>
            <w:tcW w:w="5718" w:type="dxa"/>
            <w:gridSpan w:val="12"/>
          </w:tcPr>
          <w:p w14:paraId="0D0B940D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EA46EA" w:rsidRPr="00A91868" w14:paraId="45968F3D" w14:textId="77777777" w:rsidTr="00BF1B0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EA46EA" w:rsidRPr="00A91868" w14:paraId="60061E4C" w14:textId="77777777" w:rsidTr="00BF1B09">
        <w:tc>
          <w:tcPr>
            <w:tcW w:w="9690" w:type="dxa"/>
            <w:gridSpan w:val="18"/>
          </w:tcPr>
          <w:p w14:paraId="44EAFD9C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EA46EA" w:rsidRPr="00A91868" w14:paraId="7426D1C1" w14:textId="77777777" w:rsidTr="00BF1B09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1337CB73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0FDA697E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0236C961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14D17FD4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  <w:p w14:paraId="274CA6A5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13C2DC0E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4B94D5A5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EA46EA" w:rsidRPr="00A91868" w14:paraId="7E54F931" w14:textId="77777777" w:rsidTr="00BF1B09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AD5A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15 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E725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1BCE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15 SV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805A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Cs/>
                <w:sz w:val="22"/>
                <w:szCs w:val="22"/>
              </w:rPr>
              <w:t>15 PP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D422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135* 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EC669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D881" w14:textId="77777777" w:rsidR="00EA46EA" w:rsidRPr="00A91868" w:rsidRDefault="00EA46EA" w:rsidP="00BF1B0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6 </w:t>
            </w:r>
          </w:p>
        </w:tc>
      </w:tr>
      <w:tr w:rsidR="00EA46EA" w:rsidRPr="00A91868" w14:paraId="3656B9AB" w14:textId="77777777" w:rsidTr="00BF1B09">
        <w:tc>
          <w:tcPr>
            <w:tcW w:w="9690" w:type="dxa"/>
            <w:gridSpan w:val="18"/>
          </w:tcPr>
          <w:p w14:paraId="45FB0818" w14:textId="77777777" w:rsidR="00EA46EA" w:rsidRPr="00A91868" w:rsidRDefault="00EA46EA" w:rsidP="00BF1B09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EA46EA" w:rsidRPr="00A91868" w14:paraId="3F3FA915" w14:textId="77777777" w:rsidTr="00BF1B09">
        <w:tc>
          <w:tcPr>
            <w:tcW w:w="3307" w:type="dxa"/>
            <w:gridSpan w:val="5"/>
          </w:tcPr>
          <w:p w14:paraId="63F8CD3C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6C9E" w14:textId="657CF273" w:rsidR="00EA46EA" w:rsidRPr="00A91868" w:rsidRDefault="003A53F7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="005B0CBE" w:rsidRPr="00A91868">
              <w:rPr>
                <w:rFonts w:ascii="Calibri Light" w:hAnsi="Calibri Light" w:cs="Calibri Light"/>
                <w:sz w:val="22"/>
                <w:szCs w:val="22"/>
              </w:rPr>
              <w:t xml:space="preserve">rof. dr. Sonja Rutar/ prof. dr. Sonja Rutar </w:t>
            </w:r>
          </w:p>
        </w:tc>
      </w:tr>
      <w:tr w:rsidR="00EA46EA" w:rsidRPr="00A91868" w14:paraId="049F31CB" w14:textId="77777777" w:rsidTr="00BF1B09">
        <w:tc>
          <w:tcPr>
            <w:tcW w:w="9690" w:type="dxa"/>
            <w:gridSpan w:val="18"/>
          </w:tcPr>
          <w:p w14:paraId="53128261" w14:textId="77777777" w:rsidR="00EA46EA" w:rsidRPr="00A91868" w:rsidRDefault="00EA46EA" w:rsidP="00BF1B0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EA46EA" w:rsidRPr="00A91868" w14:paraId="0FCE7A47" w14:textId="77777777" w:rsidTr="00BF1B09">
        <w:tc>
          <w:tcPr>
            <w:tcW w:w="1641" w:type="dxa"/>
            <w:gridSpan w:val="2"/>
            <w:vMerge w:val="restart"/>
          </w:tcPr>
          <w:p w14:paraId="5F18D45B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0E12DA3D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Languages: </w:t>
            </w:r>
          </w:p>
        </w:tc>
        <w:tc>
          <w:tcPr>
            <w:tcW w:w="2241" w:type="dxa"/>
            <w:gridSpan w:val="4"/>
          </w:tcPr>
          <w:p w14:paraId="0D697D9A" w14:textId="77777777" w:rsidR="00EA46EA" w:rsidRPr="00A91868" w:rsidRDefault="00EA46EA" w:rsidP="00BF1B0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BCED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proofErr w:type="spellEnd"/>
            <w:r w:rsidRPr="00A91868">
              <w:rPr>
                <w:rFonts w:ascii="Calibri Light" w:hAnsi="Calibri Light" w:cs="Calibri Light"/>
                <w:bCs/>
                <w:sz w:val="22"/>
                <w:szCs w:val="22"/>
              </w:rPr>
              <w:t>/Slovene</w:t>
            </w:r>
          </w:p>
        </w:tc>
      </w:tr>
      <w:tr w:rsidR="00EA46EA" w:rsidRPr="00A91868" w14:paraId="13B6011D" w14:textId="77777777" w:rsidTr="00BF1B09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2486C05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EA46EA" w:rsidRPr="00A91868" w:rsidRDefault="00EA46EA" w:rsidP="00BF1B0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591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proofErr w:type="spellEnd"/>
            <w:r w:rsidRPr="00A91868">
              <w:rPr>
                <w:rFonts w:ascii="Calibri Light" w:hAnsi="Calibri Light" w:cs="Calibri Light"/>
                <w:bCs/>
                <w:sz w:val="22"/>
                <w:szCs w:val="22"/>
              </w:rPr>
              <w:t>/Slovene</w:t>
            </w:r>
          </w:p>
        </w:tc>
      </w:tr>
      <w:tr w:rsidR="00EA46EA" w:rsidRPr="00A91868" w14:paraId="7BA47989" w14:textId="77777777" w:rsidTr="00BF1B09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1652C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AE50C5C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4B99056E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299C43A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BEF00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77E5C84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EA46EA" w:rsidRPr="00A91868" w14:paraId="01A0285A" w14:textId="77777777" w:rsidTr="00BF1B09">
        <w:trPr>
          <w:trHeight w:val="39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1D779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EA46EA" w:rsidRPr="00A91868" w14:paraId="6175174C" w14:textId="77777777" w:rsidTr="00BF1B09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C19BF7B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FB78278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E32E058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EA46EA" w:rsidRPr="00A91868" w14:paraId="4F45F75D" w14:textId="77777777" w:rsidTr="00BF1B09">
        <w:trPr>
          <w:trHeight w:val="14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B0E" w14:textId="5C2BFEB1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*V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študentovo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je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vključenih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30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ur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(1 KT)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prakse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303034E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1077" w:hanging="72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sodobni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družini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17E2293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1077" w:hanging="72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družbeni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procesi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ki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zaznamujejo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sodobne</w:t>
            </w:r>
            <w:proofErr w:type="spellEnd"/>
          </w:p>
          <w:p w14:paraId="51DDA961" w14:textId="77777777" w:rsidR="00EA46EA" w:rsidRPr="00A91868" w:rsidRDefault="00EA46EA" w:rsidP="00BF1B09">
            <w:pPr>
              <w:ind w:left="709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smeri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razvoja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predšolske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pedagogike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A606E21" w14:textId="77777777" w:rsidR="00EA46EA" w:rsidRPr="00A91868" w:rsidRDefault="00EA46EA" w:rsidP="00BF1B09">
            <w:pPr>
              <w:numPr>
                <w:ilvl w:val="0"/>
                <w:numId w:val="28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demografske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spremembe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ki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zaznamujejo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sodobne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smeri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razvoja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predšolske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pedagogike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staranje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prebivalstva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manjša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rodnost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starost mater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ob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rojstvu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prvega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otroka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mobilnost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migracijski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procesi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); </w:t>
            </w:r>
          </w:p>
          <w:p w14:paraId="5719C6F3" w14:textId="77777777" w:rsidR="00EA46EA" w:rsidRPr="00A91868" w:rsidRDefault="00EA46EA" w:rsidP="00BF1B09">
            <w:pPr>
              <w:numPr>
                <w:ilvl w:val="0"/>
                <w:numId w:val="28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ekonomske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spremembe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trga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dela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investicij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človeški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kapital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stopnja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revščine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zaposlenost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žensk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stalnost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zaposlitve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servisi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vlaganje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pomoč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družinam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otrokom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);</w:t>
            </w:r>
          </w:p>
          <w:p w14:paraId="76C33862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vrednote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katerih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temeljijo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ključni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elementi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razvoja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politik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zgodnjega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skrbi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otroke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499DC9B3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otrokove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pravice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kot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osnova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koncipiranje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predšolske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vzgoje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566794F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lastRenderedPageBreak/>
              <w:t>izsledki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študij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o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razvoju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možganov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formiranju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sinaps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kot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osnova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ukrepov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predšolske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pedagogike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85A79E1" w14:textId="77777777" w:rsidR="00EA46EA" w:rsidRPr="005B511C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komparativni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pregled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zgodnjega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učenja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skrbi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otroke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EU;</w:t>
            </w:r>
          </w:p>
          <w:p w14:paraId="6F049926" w14:textId="77777777" w:rsidR="00EA46EA" w:rsidRPr="005B511C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vloga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mednarodnih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organizacij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združenj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razvijanju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področja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zagovorništvu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05535C7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izzivi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sodobne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predšolske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pedagogike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14:paraId="3EB9822B" w14:textId="77777777" w:rsidR="00EA46EA" w:rsidRPr="00A91868" w:rsidRDefault="00EA46EA" w:rsidP="00BF1B09">
            <w:pPr>
              <w:numPr>
                <w:ilvl w:val="0"/>
                <w:numId w:val="5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otroci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starosti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do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treh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let;</w:t>
            </w:r>
          </w:p>
          <w:p w14:paraId="1DFDE0F8" w14:textId="77777777" w:rsidR="00EA46EA" w:rsidRPr="00A91868" w:rsidRDefault="00EA46EA" w:rsidP="00BF1B09">
            <w:pPr>
              <w:numPr>
                <w:ilvl w:val="0"/>
                <w:numId w:val="5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reduciranje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diskriminacije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ki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izhajajo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iz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ogroženega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okolja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zagotavljanje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socialne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pravičnosti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87253FC" w14:textId="77777777" w:rsidR="00EA46EA" w:rsidRPr="00A91868" w:rsidRDefault="00EA46EA" w:rsidP="00BF1B09">
            <w:pPr>
              <w:numPr>
                <w:ilvl w:val="0"/>
                <w:numId w:val="5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aktivna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podpora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družinam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ženskam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C506828" w14:textId="77777777" w:rsidR="00EA46EA" w:rsidRPr="00A91868" w:rsidRDefault="00EA46EA" w:rsidP="00BF1B09">
            <w:pPr>
              <w:numPr>
                <w:ilvl w:val="0"/>
                <w:numId w:val="5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podpora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k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zagotavljanju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kakovosti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predšolskih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programov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</w:p>
          <w:p w14:paraId="0E4B2326" w14:textId="77777777" w:rsidR="00EA46EA" w:rsidRPr="00A91868" w:rsidRDefault="00EA46EA" w:rsidP="00BF1B09">
            <w:pPr>
              <w:numPr>
                <w:ilvl w:val="0"/>
                <w:numId w:val="5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profesionalnost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izvajalcev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programov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</w:p>
          <w:p w14:paraId="36FC23CF" w14:textId="77777777" w:rsidR="00EA46EA" w:rsidRPr="00A91868" w:rsidRDefault="00EA46EA" w:rsidP="00BF1B09">
            <w:pPr>
              <w:numPr>
                <w:ilvl w:val="0"/>
                <w:numId w:val="5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krepitev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povezovanja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vseh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ki so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vpleteni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v to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področje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dejavnosti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CCE3388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organizacija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učnih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izkušenj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odvisnosti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od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razumevanja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interpretacije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teoretskih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izhodišč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ciljev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vzgoje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izobraževanja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vloge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otroka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vloge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vzgojitelja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4C2F8111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komparativni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pregled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kurikularnih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teorij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sodobna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kurikularna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gibanja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Kurikularna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umeščenost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družbeni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antropološki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psihološki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pedagoški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normativni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okvir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E3F3762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transmisijski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transformacijski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transakcijski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kurikul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Učno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snovno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učno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ciljno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razvojno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procesno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načrtovanje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kurikula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F6582B2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Kurikul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Uradni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izvedbeni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kurikul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prikriti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kurikul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Vpliv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subjektivnih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teorij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izvedbeni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kurikul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76E93FD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kurikulum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socialna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pravičnost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FA2C479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avtonomnost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izvajalcev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predšolskih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programov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B2F979C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nova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razumevanja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tranzicije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interakcije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participacije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slednja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otrokovemu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razvoju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E3AEDD8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novi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poudarki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ciljih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vsebinah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predšolski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pedagogiki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identiteta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dobro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počutje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odgovorno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državljanstvo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ekologija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trajnostni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razvojni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medkulturnost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socialne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spretnosti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E0A41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3C5" w14:textId="6CCF0400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* Independent student activities include 30 hours (1 CT) of practical training.</w:t>
            </w:r>
          </w:p>
          <w:p w14:paraId="5DECAA8D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1077" w:hanging="7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children in the modern family;</w:t>
            </w:r>
          </w:p>
          <w:p w14:paraId="289270E6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1077" w:hanging="7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 processes impacting the modern</w:t>
            </w:r>
          </w:p>
          <w:p w14:paraId="4280A01A" w14:textId="77777777" w:rsidR="00EA46EA" w:rsidRPr="00A91868" w:rsidRDefault="00EA46EA" w:rsidP="00BF1B09">
            <w:pPr>
              <w:ind w:left="709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trends in the development of pre-school pedagogy</w:t>
            </w:r>
          </w:p>
          <w:p w14:paraId="44A1C12E" w14:textId="77777777" w:rsidR="00EA46EA" w:rsidRPr="00A91868" w:rsidRDefault="00EA46EA" w:rsidP="00BF1B09">
            <w:pPr>
              <w:numPr>
                <w:ilvl w:val="0"/>
                <w:numId w:val="28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demographic changes affecting comparable development trends in pre-school pedagogy (demographic ageing, lower birth rates, maternal age during the birth of the first child, mobility and migration processes); </w:t>
            </w:r>
          </w:p>
          <w:p w14:paraId="6A969333" w14:textId="77777777" w:rsidR="00EA46EA" w:rsidRPr="00A91868" w:rsidRDefault="00EA46EA" w:rsidP="00BF1B09">
            <w:pPr>
              <w:numPr>
                <w:ilvl w:val="0"/>
                <w:numId w:val="28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economic changes in the labour market and HR investments (poverty rate, employment rates among women, permanent employment, services and investments into families and children);</w:t>
            </w:r>
          </w:p>
          <w:p w14:paraId="1CE52ED0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values forming the bases of fundamental elements of policy development in the field of early learning and care;</w:t>
            </w:r>
          </w:p>
          <w:p w14:paraId="1D9117B7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children’s rights as the conceptual basis of pre-school education;</w:t>
            </w:r>
          </w:p>
          <w:p w14:paraId="496B9439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results of studies on brain development and synaptogenesis as the basis for activities in the field of pre-school pedagogy;</w:t>
            </w:r>
          </w:p>
          <w:p w14:paraId="548BA125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a comparative examination of early learning and care through the EU;</w:t>
            </w:r>
          </w:p>
          <w:p w14:paraId="155FA275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role of international organisations and associations in developing areas of advocacy and children;</w:t>
            </w:r>
          </w:p>
          <w:p w14:paraId="45FB9C40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challenges of modern pre-school pedagogy </w:t>
            </w:r>
          </w:p>
          <w:p w14:paraId="54F3E386" w14:textId="77777777" w:rsidR="00EA46EA" w:rsidRPr="00A91868" w:rsidRDefault="00EA46EA" w:rsidP="00BF1B09">
            <w:pPr>
              <w:numPr>
                <w:ilvl w:val="0"/>
                <w:numId w:val="5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children aged up to 3;</w:t>
            </w:r>
          </w:p>
          <w:p w14:paraId="1270B201" w14:textId="77777777" w:rsidR="00EA46EA" w:rsidRPr="00A91868" w:rsidRDefault="00EA46EA" w:rsidP="00BF1B09">
            <w:pPr>
              <w:numPr>
                <w:ilvl w:val="0"/>
                <w:numId w:val="5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reduced discrimination of children from the lower social strata and providing for social justice;</w:t>
            </w:r>
          </w:p>
          <w:p w14:paraId="51FCE7BE" w14:textId="77777777" w:rsidR="00EA46EA" w:rsidRPr="00A91868" w:rsidRDefault="00EA46EA" w:rsidP="00BF1B09">
            <w:pPr>
              <w:numPr>
                <w:ilvl w:val="0"/>
                <w:numId w:val="5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active support to families and women;</w:t>
            </w:r>
          </w:p>
          <w:p w14:paraId="346F2753" w14:textId="77777777" w:rsidR="00EA46EA" w:rsidRPr="00A91868" w:rsidRDefault="00EA46EA" w:rsidP="00BF1B09">
            <w:pPr>
              <w:numPr>
                <w:ilvl w:val="0"/>
                <w:numId w:val="5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supporting the assurance of the quality of pre-school programmes;</w:t>
            </w:r>
          </w:p>
          <w:p w14:paraId="7CA728EF" w14:textId="77777777" w:rsidR="00EA46EA" w:rsidRPr="00A91868" w:rsidRDefault="00EA46EA" w:rsidP="00BF1B09">
            <w:pPr>
              <w:numPr>
                <w:ilvl w:val="0"/>
                <w:numId w:val="5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professionalism of the programme provider;</w:t>
            </w:r>
          </w:p>
          <w:p w14:paraId="2BCAAC5F" w14:textId="77777777" w:rsidR="00EA46EA" w:rsidRPr="00A91868" w:rsidRDefault="00EA46EA" w:rsidP="00BF1B09">
            <w:pPr>
              <w:numPr>
                <w:ilvl w:val="0"/>
                <w:numId w:val="5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improving the knowledge of each participant in the field of activity;</w:t>
            </w:r>
          </w:p>
          <w:p w14:paraId="66D20BE1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organisation of the learning experiences based on the understanding and; interpretation of various theories, care and education objectives, the roles of children and the educator;</w:t>
            </w:r>
          </w:p>
          <w:p w14:paraId="410BD7EF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comparative examination of curricular theories and modern curricular movements Curricular placement within the social, anthropological, psychological and pedagogical regulatory framework;</w:t>
            </w:r>
          </w:p>
          <w:p w14:paraId="7F086EAC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transmissive, transformational and transactional curricula Learning-based, objective-based and development-based curriculum planning;</w:t>
            </w:r>
          </w:p>
          <w:p w14:paraId="11C7A3E3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curriculum Official and implementing curriculum, hidden curriculum Impact of subjective theories on the implementing curriculum;</w:t>
            </w:r>
          </w:p>
          <w:p w14:paraId="4AD9B8A4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curriculum and social justice;</w:t>
            </w:r>
          </w:p>
          <w:p w14:paraId="19814D5C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autonomy of the providers of pre-school programmes;</w:t>
            </w:r>
          </w:p>
          <w:p w14:paraId="69DD9508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latest knowledge on transition, interaction, participation, monitoring the development of children;</w:t>
            </w:r>
          </w:p>
          <w:p w14:paraId="5B863A88" w14:textId="77777777" w:rsidR="00EA46EA" w:rsidRPr="00A91868" w:rsidRDefault="00EA46EA" w:rsidP="00BF1B09">
            <w:pPr>
              <w:numPr>
                <w:ilvl w:val="0"/>
                <w:numId w:val="3"/>
              </w:numPr>
              <w:tabs>
                <w:tab w:val="clear" w:pos="1428"/>
                <w:tab w:val="num" w:pos="720"/>
              </w:tabs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new focuses on the objectives and contents in pre-school pedagogy: identity and well-being, responsible citizenship, ecology and comprehensive development, interculturality, social skills.</w:t>
            </w:r>
          </w:p>
        </w:tc>
      </w:tr>
    </w:tbl>
    <w:p w14:paraId="6D98A12B" w14:textId="77777777" w:rsidR="00EA46EA" w:rsidRPr="00A91868" w:rsidRDefault="00EA46EA" w:rsidP="00EA46EA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EA46EA" w:rsidRPr="003A53F7" w14:paraId="37AA0E9F" w14:textId="77777777" w:rsidTr="3C61D060">
        <w:tc>
          <w:tcPr>
            <w:tcW w:w="9690" w:type="dxa"/>
            <w:gridSpan w:val="6"/>
          </w:tcPr>
          <w:p w14:paraId="24060F01" w14:textId="77777777" w:rsidR="00EA46EA" w:rsidRPr="005B511C" w:rsidRDefault="00EA46EA" w:rsidP="00BF1B09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3A53F7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5B511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5B511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5B511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EA46EA" w:rsidRPr="00A91868" w14:paraId="6A872544" w14:textId="77777777" w:rsidTr="3C61D060">
        <w:trPr>
          <w:trHeight w:val="28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B36B" w14:textId="77777777" w:rsidR="00EA46EA" w:rsidRPr="00A91868" w:rsidRDefault="00EA46EA" w:rsidP="00BF1B09">
            <w:pPr>
              <w:numPr>
                <w:ilvl w:val="0"/>
                <w:numId w:val="23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Prout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A.J. (2005). </w:t>
            </w:r>
            <w:r w:rsidRPr="00A91868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The Future of </w:t>
            </w:r>
            <w:proofErr w:type="spellStart"/>
            <w:r w:rsidRPr="00A91868">
              <w:rPr>
                <w:rFonts w:ascii="Calibri Light" w:hAnsi="Calibri Light" w:cs="Calibri Light"/>
                <w:i/>
                <w:sz w:val="22"/>
                <w:szCs w:val="22"/>
              </w:rPr>
              <w:t>Childhood</w:t>
            </w:r>
            <w:r w:rsidRPr="00A91868">
              <w:rPr>
                <w:rFonts w:ascii="Calibri Light" w:hAnsi="Calibri Light" w:cs="Calibri Light"/>
                <w:sz w:val="22"/>
                <w:szCs w:val="22"/>
              </w:rPr>
              <w:t>.Basinstoke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: Routledge Falmer. </w:t>
            </w:r>
          </w:p>
          <w:p w14:paraId="15DA86B9" w14:textId="77777777" w:rsidR="00EA46EA" w:rsidRPr="005B511C" w:rsidRDefault="00EA46EA" w:rsidP="000A7A7A">
            <w:pPr>
              <w:numPr>
                <w:ilvl w:val="0"/>
                <w:numId w:val="232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</w:rPr>
              <w:t>Lepičnik-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Vodopivec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, J</w:t>
            </w:r>
            <w:r w:rsidRPr="00A91868">
              <w:rPr>
                <w:rFonts w:ascii="Calibri Light" w:hAnsi="Calibri Light" w:cs="Calibri Light"/>
                <w:iCs/>
                <w:sz w:val="22"/>
                <w:szCs w:val="22"/>
              </w:rPr>
              <w:t>. (2013</w:t>
            </w:r>
            <w:r w:rsidRPr="00A9186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) Od </w:t>
            </w:r>
            <w:proofErr w:type="spellStart"/>
            <w:r w:rsidRPr="00A9186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okoljske</w:t>
            </w:r>
            <w:proofErr w:type="spellEnd"/>
            <w:r w:rsidRPr="00A9186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vzgoje</w:t>
            </w:r>
            <w:proofErr w:type="spellEnd"/>
            <w:r w:rsidRPr="00A9186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do </w:t>
            </w:r>
            <w:proofErr w:type="spellStart"/>
            <w:r w:rsidRPr="00A9186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vzgoje</w:t>
            </w:r>
            <w:proofErr w:type="spellEnd"/>
            <w:r w:rsidRPr="00A9186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za </w:t>
            </w:r>
            <w:proofErr w:type="spellStart"/>
            <w:r w:rsidRPr="00A9186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trajnostno</w:t>
            </w:r>
            <w:proofErr w:type="spellEnd"/>
            <w:r w:rsidRPr="00A9186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prihodnost</w:t>
            </w:r>
            <w:proofErr w:type="spellEnd"/>
            <w:r w:rsidRPr="00A9186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v </w:t>
            </w:r>
            <w:proofErr w:type="spellStart"/>
            <w:r w:rsidRPr="00A9186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vrtcu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, (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Knjižnica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Annales Ludus).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Koper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Univerza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Primorskem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Znanstveno-raziskovalno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središče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Univerzitetna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založba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Annales, 2013.</w:t>
            </w:r>
          </w:p>
          <w:p w14:paraId="70D739A6" w14:textId="77777777" w:rsidR="00EA46EA" w:rsidRPr="005B511C" w:rsidRDefault="00EA46EA" w:rsidP="00BF1B09">
            <w:pPr>
              <w:numPr>
                <w:ilvl w:val="0"/>
                <w:numId w:val="232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bookmarkStart w:id="0" w:name="442"/>
            <w:bookmarkEnd w:id="0"/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Marjanovič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Umek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L.,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Fekonja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Peklaj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gram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U</w:t>
            </w:r>
            <w:r w:rsidRPr="005B511C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.</w:t>
            </w:r>
            <w:r w:rsidRPr="005B511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>(</w:t>
            </w:r>
            <w:proofErr w:type="gramEnd"/>
            <w:r w:rsidRPr="005B511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>2008).</w:t>
            </w:r>
            <w:r w:rsidRPr="005B511C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Sodoben</w:t>
            </w:r>
            <w:proofErr w:type="spellEnd"/>
            <w:r w:rsidRPr="005B511C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vrtec</w:t>
            </w:r>
            <w:proofErr w:type="spellEnd"/>
            <w:r w:rsidRPr="005B511C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Ljubljana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Znanstvenoraziskovalni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inštitut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Filozofske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fakultete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C1E054F" w14:textId="77777777" w:rsidR="00EA46EA" w:rsidRPr="00A91868" w:rsidRDefault="00EA46EA" w:rsidP="00BF1B09">
            <w:pPr>
              <w:numPr>
                <w:ilvl w:val="0"/>
                <w:numId w:val="23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Marjanovič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Umek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, L., (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ur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.),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Fekonja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Peklaj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, U. (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ur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.),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Grgić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, K. (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ur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.) </w:t>
            </w:r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(2005) </w:t>
            </w:r>
            <w:proofErr w:type="spellStart"/>
            <w:r w:rsidRPr="00A9186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Pogled</w:t>
            </w:r>
            <w:proofErr w:type="spellEnd"/>
            <w:r w:rsidRPr="00A9186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v </w:t>
            </w:r>
            <w:proofErr w:type="spellStart"/>
            <w:r w:rsidRPr="00A9186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vrtec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. Ljubljana: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Državni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izpitni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center.</w:t>
            </w:r>
          </w:p>
          <w:p w14:paraId="3431EC84" w14:textId="77777777" w:rsidR="00EA46EA" w:rsidRPr="005B511C" w:rsidRDefault="00EA46EA" w:rsidP="00BF1B09">
            <w:pPr>
              <w:numPr>
                <w:ilvl w:val="0"/>
                <w:numId w:val="232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Marjanovič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Umek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, L. (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ur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.), et al. (2002).</w:t>
            </w:r>
            <w:r w:rsidR="00BA575C"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Kakovost</w:t>
            </w:r>
            <w:proofErr w:type="spellEnd"/>
            <w:r w:rsidRPr="005B511C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5B511C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vrtcih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Ljubljana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Znanstveni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inštitut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Filozofske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fakultete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7EA054C" w14:textId="77777777" w:rsidR="00BA575C" w:rsidRPr="00A91868" w:rsidRDefault="00BA575C" w:rsidP="00BF1B09">
            <w:pPr>
              <w:numPr>
                <w:ilvl w:val="0"/>
                <w:numId w:val="23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>Motiejunaite</w:t>
            </w:r>
            <w:proofErr w:type="spellEnd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, A., Balcon, M.-P., &amp; De </w:t>
            </w:r>
            <w:proofErr w:type="spellStart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>Coster</w:t>
            </w:r>
            <w:proofErr w:type="spellEnd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>, I. (2019). </w:t>
            </w:r>
            <w:proofErr w:type="spellStart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Pomembni</w:t>
            </w:r>
            <w:proofErr w:type="spellEnd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podatki</w:t>
            </w:r>
            <w:proofErr w:type="spellEnd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o </w:t>
            </w:r>
            <w:proofErr w:type="spellStart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vzgoji</w:t>
            </w:r>
            <w:proofErr w:type="spellEnd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in </w:t>
            </w:r>
            <w:proofErr w:type="spellStart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varstvu</w:t>
            </w:r>
            <w:proofErr w:type="spellEnd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predšolskih</w:t>
            </w:r>
            <w:proofErr w:type="spellEnd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otrok</w:t>
            </w:r>
            <w:proofErr w:type="spellEnd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v </w:t>
            </w:r>
            <w:proofErr w:type="spellStart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Evropi</w:t>
            </w:r>
            <w:proofErr w:type="spellEnd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. </w:t>
            </w:r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Publications Office of the European Union; </w:t>
            </w:r>
            <w:proofErr w:type="spellStart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Ministrstvo</w:t>
            </w:r>
            <w:proofErr w:type="spellEnd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 za </w:t>
            </w:r>
            <w:proofErr w:type="spellStart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izobraževanje</w:t>
            </w:r>
            <w:proofErr w:type="spellEnd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znanost</w:t>
            </w:r>
            <w:proofErr w:type="spellEnd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šport</w:t>
            </w:r>
            <w:proofErr w:type="spellEnd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. http://www.eurydice.si/publikacije/Prelet-politik_Pomembni-podatki-o-vzgoji-in-varstvu-predsolskih-otrok-v-Evropi.pd</w:t>
            </w:r>
          </w:p>
          <w:p w14:paraId="6B35DA43" w14:textId="77777777" w:rsidR="00BA575C" w:rsidRPr="00A91868" w:rsidRDefault="00BA575C" w:rsidP="00BA575C">
            <w:pPr>
              <w:numPr>
                <w:ilvl w:val="0"/>
                <w:numId w:val="232"/>
              </w:numPr>
              <w:rPr>
                <w:rStyle w:val="Krepko"/>
                <w:rFonts w:ascii="Calibri Light" w:hAnsi="Calibri Light" w:cs="Calibri Light"/>
                <w:b w:val="0"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Rutar, S. (2013). </w:t>
            </w:r>
            <w:r w:rsidRPr="00A91868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Poti do </w:t>
            </w:r>
            <w:proofErr w:type="spellStart"/>
            <w:r w:rsidRPr="00A91868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>participacije</w:t>
            </w:r>
            <w:proofErr w:type="spellEnd"/>
            <w:r w:rsidRPr="00A91868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>otrok</w:t>
            </w:r>
            <w:proofErr w:type="spellEnd"/>
            <w:r w:rsidRPr="00A91868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v </w:t>
            </w:r>
            <w:proofErr w:type="spellStart"/>
            <w:r w:rsidRPr="00A91868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>vzgoji</w:t>
            </w:r>
            <w:proofErr w:type="spellEnd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Univerza</w:t>
            </w:r>
            <w:proofErr w:type="spellEnd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na</w:t>
            </w:r>
            <w:proofErr w:type="spellEnd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Primorskem</w:t>
            </w:r>
            <w:proofErr w:type="spellEnd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Znanstveno-raziskovalno</w:t>
            </w:r>
            <w:proofErr w:type="spellEnd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središče</w:t>
            </w:r>
            <w:proofErr w:type="spellEnd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Univerzitetna</w:t>
            </w:r>
            <w:proofErr w:type="spellEnd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založba</w:t>
            </w:r>
            <w:proofErr w:type="spellEnd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 Annales.</w:t>
            </w:r>
          </w:p>
          <w:p w14:paraId="18E9B42F" w14:textId="77777777" w:rsidR="00BA575C" w:rsidRPr="005B511C" w:rsidRDefault="00BA575C" w:rsidP="00BA575C">
            <w:pPr>
              <w:numPr>
                <w:ilvl w:val="0"/>
                <w:numId w:val="232"/>
              </w:numPr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  <w:proofErr w:type="spellStart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>Vonta</w:t>
            </w:r>
            <w:proofErr w:type="spellEnd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>, T. (2009). </w:t>
            </w:r>
            <w:proofErr w:type="spellStart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Organizirana</w:t>
            </w:r>
            <w:proofErr w:type="spellEnd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predšolska</w:t>
            </w:r>
            <w:proofErr w:type="spellEnd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vzgoja</w:t>
            </w:r>
            <w:proofErr w:type="spellEnd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v </w:t>
            </w:r>
            <w:proofErr w:type="spellStart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izzivih</w:t>
            </w:r>
            <w:proofErr w:type="spellEnd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družbenih</w:t>
            </w:r>
            <w:proofErr w:type="spellEnd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sprememb</w:t>
            </w:r>
            <w:proofErr w:type="spellEnd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. </w:t>
            </w:r>
            <w:proofErr w:type="spellStart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>Pedagoški</w:t>
            </w:r>
            <w:proofErr w:type="spellEnd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>inštitut</w:t>
            </w:r>
            <w:proofErr w:type="spellEnd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>. https://www.dlib.si/details/URN:NBN:SI:DOC-H3NA75ZE</w:t>
            </w:r>
          </w:p>
          <w:p w14:paraId="7D53C30E" w14:textId="6169D604" w:rsidR="00BA575C" w:rsidRPr="005B511C" w:rsidRDefault="00BA575C" w:rsidP="3C61D060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0E2FD0FC" w14:textId="7661398A" w:rsidR="00BA575C" w:rsidRPr="00A91868" w:rsidRDefault="43212DA1" w:rsidP="3C61D06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3C61D060">
              <w:rPr>
                <w:rFonts w:ascii="Calibri Light" w:hAnsi="Calibri Light" w:cs="Calibri Light"/>
                <w:sz w:val="22"/>
                <w:szCs w:val="22"/>
              </w:rPr>
              <w:t>Dodatna</w:t>
            </w:r>
            <w:proofErr w:type="spellEnd"/>
            <w:r w:rsidRPr="3C61D0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C61D060">
              <w:rPr>
                <w:rFonts w:ascii="Calibri Light" w:hAnsi="Calibri Light" w:cs="Calibri Light"/>
                <w:sz w:val="22"/>
                <w:szCs w:val="22"/>
              </w:rPr>
              <w:t>literatura</w:t>
            </w:r>
            <w:proofErr w:type="spellEnd"/>
            <w:r w:rsidRPr="3C61D060">
              <w:rPr>
                <w:rFonts w:ascii="Calibri Light" w:hAnsi="Calibri Light" w:cs="Calibri Light"/>
                <w:sz w:val="22"/>
                <w:szCs w:val="22"/>
              </w:rPr>
              <w:t>/Additional readings:</w:t>
            </w:r>
          </w:p>
          <w:p w14:paraId="2946DB82" w14:textId="29E76E93" w:rsidR="00BA575C" w:rsidRPr="00A91868" w:rsidRDefault="00A767E3" w:rsidP="005B511C">
            <w:pPr>
              <w:pStyle w:val="Odstavekseznama"/>
              <w:numPr>
                <w:ilvl w:val="0"/>
                <w:numId w:val="1"/>
              </w:numPr>
              <w:rPr>
                <w:rFonts w:ascii="Calibri Light" w:hAnsi="Calibri Light" w:cs="Calibri Light"/>
              </w:rPr>
            </w:pP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Kroflič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R. (2007).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Med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poslušnostjo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odgovornostjo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procesno-razvojni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model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moralne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vzgoje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). </w:t>
            </w:r>
            <w:r w:rsidRPr="3C61D060">
              <w:rPr>
                <w:rFonts w:ascii="Calibri Light" w:hAnsi="Calibri Light" w:cs="Calibri Light"/>
                <w:sz w:val="22"/>
                <w:szCs w:val="22"/>
              </w:rPr>
              <w:t xml:space="preserve">Ljubljana: </w:t>
            </w:r>
            <w:proofErr w:type="spellStart"/>
            <w:r w:rsidRPr="3C61D060">
              <w:rPr>
                <w:rFonts w:ascii="Calibri Light" w:hAnsi="Calibri Light" w:cs="Calibri Light"/>
                <w:sz w:val="22"/>
                <w:szCs w:val="22"/>
              </w:rPr>
              <w:t>Vija</w:t>
            </w:r>
            <w:proofErr w:type="spellEnd"/>
            <w:r w:rsidRPr="3C61D06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EA46EA" w:rsidRPr="00A91868" w14:paraId="5DF31117" w14:textId="77777777" w:rsidTr="3C61D06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FE0A1B0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110FFD37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628FA9A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EA46EA" w:rsidRPr="00A91868" w14:paraId="3930391A" w14:textId="77777777" w:rsidTr="3C61D060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48939700" w14:textId="77777777" w:rsidR="00EA46EA" w:rsidRPr="00A91868" w:rsidRDefault="00EA46EA" w:rsidP="00BF1B09">
            <w:pPr>
              <w:numPr>
                <w:ilvl w:val="0"/>
                <w:numId w:val="52"/>
              </w:numPr>
              <w:tabs>
                <w:tab w:val="num" w:pos="709"/>
              </w:tabs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spoznavanje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analiziranje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sintetiziranje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vrednotenje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dejavnikov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ki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vplivajo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oblikovanje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načrtovanje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kurikula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012BC38" w14:textId="77777777" w:rsidR="00EA46EA" w:rsidRPr="00A91868" w:rsidRDefault="00EA46EA" w:rsidP="00BF1B09">
            <w:pPr>
              <w:numPr>
                <w:ilvl w:val="0"/>
                <w:numId w:val="52"/>
              </w:numPr>
              <w:tabs>
                <w:tab w:val="num" w:pos="709"/>
              </w:tabs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razvoj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osebnega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profesionalnega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razumevanja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razmerja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med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uradnim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izvedbenim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prikritim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kurikulom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F1F8EFC" w14:textId="77777777" w:rsidR="00EA46EA" w:rsidRPr="00A91868" w:rsidRDefault="00EA46EA" w:rsidP="00BF1B09">
            <w:pPr>
              <w:numPr>
                <w:ilvl w:val="0"/>
                <w:numId w:val="52"/>
              </w:numPr>
              <w:tabs>
                <w:tab w:val="num" w:pos="709"/>
              </w:tabs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evalvacije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programov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vsebin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kurikula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vidika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sodobnih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družbenih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znanstvenih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strokovnih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gibanj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358F3E9" w14:textId="77777777" w:rsidR="00EA46EA" w:rsidRPr="00A91868" w:rsidRDefault="00EA46EA" w:rsidP="00BF1B09">
            <w:pPr>
              <w:numPr>
                <w:ilvl w:val="0"/>
                <w:numId w:val="52"/>
              </w:numPr>
              <w:tabs>
                <w:tab w:val="num" w:pos="709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v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okviru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praktičnega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usposabljanja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vzpostavlja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povezave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med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teoretičnimi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spoznanji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praktično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izvedbo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delu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otroki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FE9F23F" w14:textId="77777777" w:rsidR="00EA46EA" w:rsidRPr="00A91868" w:rsidRDefault="00EA46EA" w:rsidP="00BF1B09">
            <w:pPr>
              <w:pStyle w:val="Vnos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</w:pPr>
          </w:p>
          <w:p w14:paraId="3EEBD31A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201E0063" w14:textId="77777777" w:rsidR="00EA46EA" w:rsidRPr="00A91868" w:rsidRDefault="00EA46EA" w:rsidP="00BF1B09">
            <w:pPr>
              <w:numPr>
                <w:ilvl w:val="0"/>
                <w:numId w:val="5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zmožnosti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razvijanja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razumevanja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osnovnih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pedagoških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konceptov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zakonitosti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njihovega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razvoja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delovanja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0414049" w14:textId="77777777" w:rsidR="00EA46EA" w:rsidRPr="00A91868" w:rsidRDefault="00EA46EA" w:rsidP="00BF1B09">
            <w:pPr>
              <w:numPr>
                <w:ilvl w:val="0"/>
                <w:numId w:val="5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razumevanja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osnovnih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konceptov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znanstvenih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izhodišč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sodobnih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dosežkov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ki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študenta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/-ko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usmerjajo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k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lastRenderedPageBreak/>
              <w:t>analiziranju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reševanju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izzivov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problemov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strokovnega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področja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0AE3DAC5" w14:textId="77777777" w:rsidR="00EA46EA" w:rsidRPr="00A91868" w:rsidRDefault="00EA46EA" w:rsidP="00BF1B09">
            <w:pPr>
              <w:numPr>
                <w:ilvl w:val="0"/>
                <w:numId w:val="5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kritične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presoje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obstoječe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prakse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politike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raziskovanja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zgodnjega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F72F646" w14:textId="77777777" w:rsidR="00EA46EA" w:rsidRPr="00A91868" w:rsidRDefault="00EA46EA" w:rsidP="00BF1B09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BB9BAB6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42914784" w14:textId="77777777" w:rsidR="00EA46EA" w:rsidRPr="00A91868" w:rsidRDefault="00EA46EA" w:rsidP="00BF1B09">
            <w:pPr>
              <w:numPr>
                <w:ilvl w:val="0"/>
                <w:numId w:val="5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analiziranja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razumevanja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utemeljevanja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sodobne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pedagoške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prakse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</w:p>
          <w:p w14:paraId="6AE544B4" w14:textId="77777777" w:rsidR="00EA46EA" w:rsidRPr="00A91868" w:rsidRDefault="00EA46EA" w:rsidP="00BF1B09">
            <w:pPr>
              <w:numPr>
                <w:ilvl w:val="0"/>
                <w:numId w:val="5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razumevanja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kritičnega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presojanja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politik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predšolskem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vidika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družbenih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znanstvenih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osnov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demokratičnih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vrednot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8701CB7" w14:textId="77777777" w:rsidR="00EA46EA" w:rsidRPr="00A91868" w:rsidRDefault="00EA46EA" w:rsidP="00BF1B09">
            <w:pPr>
              <w:numPr>
                <w:ilvl w:val="0"/>
                <w:numId w:val="5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razumevanja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položaja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zgodnjega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skrbi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otroke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kontekstu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sodobnih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smeri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razvoja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te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dejavnosti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po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svetu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89FB8CE" w14:textId="77777777" w:rsidR="00EA46EA" w:rsidRPr="00A91868" w:rsidRDefault="00EA46EA" w:rsidP="00BF1B09">
            <w:pPr>
              <w:numPr>
                <w:ilvl w:val="0"/>
                <w:numId w:val="5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kurikula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njegovih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značilnosti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0A4C1822" w14:textId="77777777" w:rsidR="00EA46EA" w:rsidRPr="00A91868" w:rsidRDefault="00EA46EA" w:rsidP="00BF1B09">
            <w:pPr>
              <w:numPr>
                <w:ilvl w:val="0"/>
                <w:numId w:val="5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poznavanje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sodobnih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izzivov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predšolskem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E6F91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Objectives:</w:t>
            </w:r>
          </w:p>
          <w:p w14:paraId="2558129B" w14:textId="77777777" w:rsidR="00EA46EA" w:rsidRPr="00A91868" w:rsidRDefault="00EA46EA" w:rsidP="00BF1B09">
            <w:pPr>
              <w:numPr>
                <w:ilvl w:val="0"/>
                <w:numId w:val="52"/>
              </w:numPr>
              <w:tabs>
                <w:tab w:val="num" w:pos="709"/>
              </w:tabs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knowledge, understanding, analyses, synthesis and evaluation of the factors affecting curricula production and planning;</w:t>
            </w:r>
          </w:p>
          <w:p w14:paraId="0E2A766A" w14:textId="77777777" w:rsidR="00EA46EA" w:rsidRPr="00A91868" w:rsidRDefault="00EA46EA" w:rsidP="00BF1B09">
            <w:pPr>
              <w:numPr>
                <w:ilvl w:val="0"/>
                <w:numId w:val="52"/>
              </w:numPr>
              <w:tabs>
                <w:tab w:val="num" w:pos="709"/>
              </w:tabs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development of personal and professional perceptions of the relationship between the official, implementing and hidden curricula;</w:t>
            </w:r>
          </w:p>
          <w:p w14:paraId="19E42C05" w14:textId="77777777" w:rsidR="00EA46EA" w:rsidRPr="00A91868" w:rsidRDefault="00EA46EA" w:rsidP="00BF1B09">
            <w:pPr>
              <w:numPr>
                <w:ilvl w:val="0"/>
                <w:numId w:val="52"/>
              </w:numPr>
              <w:tabs>
                <w:tab w:val="num" w:pos="709"/>
              </w:tabs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evaluate programmes and curricula contents, providing education to children from the view point of social, scientific and expert movements;</w:t>
            </w:r>
          </w:p>
          <w:p w14:paraId="2B01D427" w14:textId="77777777" w:rsidR="00EA46EA" w:rsidRPr="00A91868" w:rsidRDefault="00EA46EA" w:rsidP="00BF1B09">
            <w:pPr>
              <w:numPr>
                <w:ilvl w:val="0"/>
                <w:numId w:val="52"/>
              </w:numPr>
              <w:tabs>
                <w:tab w:val="num" w:pos="709"/>
              </w:tabs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interconnecting theoretical knowledge in practical work with children within the scope of practical training.</w:t>
            </w:r>
          </w:p>
          <w:p w14:paraId="61CDCEAD" w14:textId="77777777" w:rsidR="00EA46EA" w:rsidRPr="00A91868" w:rsidRDefault="00EA46EA" w:rsidP="00BF1B09">
            <w:pPr>
              <w:pStyle w:val="Vnos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</w:pPr>
          </w:p>
          <w:p w14:paraId="4C2BDF75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45C44A02" w14:textId="77777777" w:rsidR="00EA46EA" w:rsidRPr="00A91868" w:rsidRDefault="00EA46EA" w:rsidP="00BF1B09">
            <w:pPr>
              <w:numPr>
                <w:ilvl w:val="0"/>
                <w:numId w:val="5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development and understanding of basic pedagogic concepts and the laws of development and operation;</w:t>
            </w:r>
          </w:p>
          <w:p w14:paraId="106F605E" w14:textId="77777777" w:rsidR="00EA46EA" w:rsidRPr="00A91868" w:rsidRDefault="00EA46EA" w:rsidP="00BF1B09">
            <w:pPr>
              <w:numPr>
                <w:ilvl w:val="0"/>
                <w:numId w:val="5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understand the basic concepts of scientific foundations and modern achievements which guide the student in its analyses and problem-solving in a specialised field;</w:t>
            </w:r>
          </w:p>
          <w:p w14:paraId="65A5C7C5" w14:textId="77777777" w:rsidR="00EA46EA" w:rsidRPr="00A91868" w:rsidRDefault="00EA46EA" w:rsidP="00BF1B09">
            <w:pPr>
              <w:numPr>
                <w:ilvl w:val="0"/>
                <w:numId w:val="5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a critical assessment of existing practices, policies and research in the field of early learning.</w:t>
            </w:r>
          </w:p>
          <w:p w14:paraId="6BB9E253" w14:textId="77777777" w:rsidR="00EA46EA" w:rsidRPr="00A91868" w:rsidRDefault="00EA46EA" w:rsidP="00BF1B09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1BF195BD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0D953BCB" w14:textId="77777777" w:rsidR="00EA46EA" w:rsidRPr="00A91868" w:rsidRDefault="00EA46EA" w:rsidP="00BF1B09">
            <w:pPr>
              <w:numPr>
                <w:ilvl w:val="0"/>
                <w:numId w:val="5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ability to analyse, understand and the reasoning of modern practices in pedagogy; </w:t>
            </w:r>
          </w:p>
          <w:p w14:paraId="364D8A03" w14:textId="77777777" w:rsidR="00EA46EA" w:rsidRPr="00A91868" w:rsidRDefault="00EA46EA" w:rsidP="00BF1B09">
            <w:pPr>
              <w:numPr>
                <w:ilvl w:val="0"/>
                <w:numId w:val="5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ability to understand and critically evaluate the policies in pre-school education from the view point of social and scientific foundations as well as democratic values;</w:t>
            </w:r>
          </w:p>
          <w:p w14:paraId="4F3218CC" w14:textId="77777777" w:rsidR="00EA46EA" w:rsidRPr="00A91868" w:rsidRDefault="00EA46EA" w:rsidP="00BF1B09">
            <w:pPr>
              <w:numPr>
                <w:ilvl w:val="0"/>
                <w:numId w:val="5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ability to understand the situations of children and early learning, including care for children in the context of modern developments in the field across the world;</w:t>
            </w:r>
          </w:p>
          <w:p w14:paraId="1D3AF8FF" w14:textId="77777777" w:rsidR="00EA46EA" w:rsidRPr="00A91868" w:rsidRDefault="00EA46EA" w:rsidP="00BF1B09">
            <w:pPr>
              <w:numPr>
                <w:ilvl w:val="0"/>
                <w:numId w:val="5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ability to understand curricula and their characteristics;</w:t>
            </w:r>
          </w:p>
          <w:p w14:paraId="702D1231" w14:textId="77777777" w:rsidR="00EA46EA" w:rsidRPr="00A91868" w:rsidRDefault="00EA46EA" w:rsidP="00BF1B09">
            <w:pPr>
              <w:numPr>
                <w:ilvl w:val="0"/>
                <w:numId w:val="5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of modern challenges in the field of pre-school education.</w:t>
            </w:r>
          </w:p>
        </w:tc>
      </w:tr>
      <w:tr w:rsidR="00EA46EA" w:rsidRPr="00A91868" w14:paraId="58061C42" w14:textId="77777777" w:rsidTr="3C61D06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1D8A54A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52E56223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7547A01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CB0F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E02408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EA46EA" w:rsidRPr="00A91868" w14:paraId="4B1729B4" w14:textId="77777777" w:rsidTr="3C61D060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EA46EA" w:rsidRPr="00A91868" w:rsidRDefault="00EA46EA" w:rsidP="00BF1B09">
            <w:pPr>
              <w:pStyle w:val="Vnos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  <w:lang w:val="sl-SI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u w:val="single"/>
                <w:lang w:val="sl-SI" w:eastAsia="sl-SI"/>
              </w:rPr>
              <w:t>Znanje in razumevanje:</w:t>
            </w:r>
          </w:p>
          <w:p w14:paraId="030F2A5F" w14:textId="77777777" w:rsidR="00EA46EA" w:rsidRPr="00A91868" w:rsidRDefault="00EA46EA" w:rsidP="00BF1B09">
            <w:pPr>
              <w:pStyle w:val="Vnos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t>Študent/-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t>ka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t>:</w:t>
            </w:r>
          </w:p>
          <w:p w14:paraId="4641DACD" w14:textId="77777777" w:rsidR="00EA46EA" w:rsidRPr="00A91868" w:rsidRDefault="00EA46EA" w:rsidP="00BF1B09">
            <w:pPr>
              <w:pStyle w:val="Vnos"/>
              <w:numPr>
                <w:ilvl w:val="0"/>
                <w:numId w:val="55"/>
              </w:numPr>
              <w:jc w:val="left"/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t>razume družbeno umeščenost vzgoje in izobraževanja;</w:t>
            </w:r>
          </w:p>
          <w:p w14:paraId="778947C6" w14:textId="77777777" w:rsidR="00EA46EA" w:rsidRPr="00A91868" w:rsidRDefault="00EA46EA" w:rsidP="00BF1B09">
            <w:pPr>
              <w:pStyle w:val="Vnos"/>
              <w:numPr>
                <w:ilvl w:val="0"/>
                <w:numId w:val="55"/>
              </w:numPr>
              <w:jc w:val="left"/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t>pozna in razume dejavnike, ki vplivajo na oblikovanje, načrtovanje in izvedbo politik na predšolskem področju;</w:t>
            </w:r>
          </w:p>
          <w:p w14:paraId="1BF99A19" w14:textId="77777777" w:rsidR="00EA46EA" w:rsidRPr="00A91868" w:rsidRDefault="00EA46EA" w:rsidP="00BF1B09">
            <w:pPr>
              <w:pStyle w:val="Vnos"/>
              <w:numPr>
                <w:ilvl w:val="0"/>
                <w:numId w:val="55"/>
              </w:numPr>
              <w:jc w:val="left"/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t xml:space="preserve">pozna sestavine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t>kurikula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t xml:space="preserve"> in pozna njihovo medsebojno soodvisnost;</w:t>
            </w:r>
          </w:p>
          <w:p w14:paraId="455BDF48" w14:textId="77777777" w:rsidR="00EA46EA" w:rsidRPr="00A91868" w:rsidRDefault="00EA46EA" w:rsidP="00BF1B09">
            <w:pPr>
              <w:pStyle w:val="Vnos"/>
              <w:numPr>
                <w:ilvl w:val="0"/>
                <w:numId w:val="55"/>
              </w:numPr>
              <w:jc w:val="left"/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t>pozna in razume mednarodne tokove na predšolskem področju.</w:t>
            </w:r>
          </w:p>
          <w:p w14:paraId="07459315" w14:textId="77777777" w:rsidR="00EA46EA" w:rsidRPr="005B511C" w:rsidRDefault="00EA46EA" w:rsidP="00BF1B09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51991197" w14:textId="77777777" w:rsidR="00EA46EA" w:rsidRPr="00A91868" w:rsidRDefault="00EA46EA" w:rsidP="00BF1B09">
            <w:pPr>
              <w:pStyle w:val="Vnos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  <w:lang w:val="sl-SI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u w:val="single"/>
                <w:lang w:val="sl-SI" w:eastAsia="sl-SI"/>
              </w:rPr>
              <w:t>Uporaba:</w:t>
            </w:r>
          </w:p>
          <w:p w14:paraId="37288E22" w14:textId="77777777" w:rsidR="00EA46EA" w:rsidRPr="00A91868" w:rsidRDefault="00EA46EA" w:rsidP="00BF1B09">
            <w:pPr>
              <w:pStyle w:val="Vnos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  <w:lang w:val="sl-SI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t>Študent/-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t>ka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t>:</w:t>
            </w:r>
          </w:p>
          <w:p w14:paraId="38E5A9F6" w14:textId="77777777" w:rsidR="00EA46EA" w:rsidRPr="00A91868" w:rsidRDefault="00EA46EA" w:rsidP="00BF1B09">
            <w:pPr>
              <w:pStyle w:val="Vnos"/>
              <w:numPr>
                <w:ilvl w:val="0"/>
                <w:numId w:val="56"/>
              </w:numPr>
              <w:jc w:val="left"/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t>promovira implementacijo politik in programov namenjenih predšolskim otrokom, ki temeljijo na sodobnih konceptih;</w:t>
            </w:r>
          </w:p>
          <w:p w14:paraId="6322AC42" w14:textId="77777777" w:rsidR="00EA46EA" w:rsidRPr="00A91868" w:rsidRDefault="00EA46EA" w:rsidP="00BF1B09">
            <w:pPr>
              <w:pStyle w:val="Vnos"/>
              <w:numPr>
                <w:ilvl w:val="0"/>
                <w:numId w:val="56"/>
              </w:numPr>
              <w:jc w:val="left"/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t xml:space="preserve">načrtuje, izvaja in kritično evalvira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t>kurikul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t>;</w:t>
            </w:r>
          </w:p>
          <w:p w14:paraId="1081DA7F" w14:textId="77777777" w:rsidR="00EA46EA" w:rsidRPr="00A91868" w:rsidRDefault="00EA46EA" w:rsidP="00BF1B09">
            <w:pPr>
              <w:pStyle w:val="Vnos"/>
              <w:numPr>
                <w:ilvl w:val="0"/>
                <w:numId w:val="56"/>
              </w:numPr>
              <w:jc w:val="left"/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t>uporablja sodobna teoretska izhodišča pri načrtovanju predlogov za ukrepe in programe na predšolskem področju.</w:t>
            </w:r>
          </w:p>
          <w:p w14:paraId="6537F28F" w14:textId="77777777" w:rsidR="00EA46EA" w:rsidRPr="00A91868" w:rsidRDefault="00EA46EA" w:rsidP="00BF1B09">
            <w:pPr>
              <w:pStyle w:val="Vnos"/>
              <w:ind w:left="720"/>
              <w:jc w:val="left"/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</w:pPr>
          </w:p>
          <w:p w14:paraId="2A19BA25" w14:textId="77777777" w:rsidR="00EA46EA" w:rsidRPr="00A91868" w:rsidRDefault="00EA46EA" w:rsidP="00BF1B09">
            <w:pPr>
              <w:pStyle w:val="Vnos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  <w:lang w:val="sl-SI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u w:val="single"/>
                <w:lang w:val="sl-SI" w:eastAsia="sl-SI"/>
              </w:rPr>
              <w:t>Refleksija:</w:t>
            </w:r>
          </w:p>
          <w:p w14:paraId="220BF791" w14:textId="77777777" w:rsidR="00EA46EA" w:rsidRPr="00A91868" w:rsidRDefault="00EA46EA" w:rsidP="00BF1B09">
            <w:pPr>
              <w:pStyle w:val="Vnos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  <w:lang w:val="sl-SI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t>Študent/-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t>ka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t>:</w:t>
            </w:r>
          </w:p>
          <w:p w14:paraId="33F83F6D" w14:textId="77777777" w:rsidR="00EA46EA" w:rsidRPr="00A91868" w:rsidRDefault="00EA46EA" w:rsidP="00BF1B09">
            <w:pPr>
              <w:pStyle w:val="Vnos"/>
              <w:numPr>
                <w:ilvl w:val="0"/>
                <w:numId w:val="57"/>
              </w:numPr>
              <w:jc w:val="left"/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t xml:space="preserve">kritično reflektira uradni in izvedbeni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t>kurikul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t>;</w:t>
            </w:r>
          </w:p>
          <w:p w14:paraId="1C7336DB" w14:textId="77777777" w:rsidR="00EA46EA" w:rsidRPr="00A91868" w:rsidRDefault="00EA46EA" w:rsidP="00BF1B09">
            <w:pPr>
              <w:pStyle w:val="Vnos"/>
              <w:numPr>
                <w:ilvl w:val="0"/>
                <w:numId w:val="57"/>
              </w:numPr>
              <w:jc w:val="left"/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sl-SI" w:eastAsia="sl-SI"/>
              </w:rPr>
              <w:lastRenderedPageBreak/>
              <w:t>avtonomno in v sodelovanju z drugimi evalvira načrtuje in izvaja spremembe na predšolskem področju.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B9E20" w14:textId="77777777" w:rsidR="00EA46EA" w:rsidRPr="005B511C" w:rsidRDefault="00EA46EA" w:rsidP="00BF1B0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70DF9E56" w14:textId="77777777" w:rsidR="00EA46EA" w:rsidRPr="005B511C" w:rsidRDefault="00EA46EA" w:rsidP="00BF1B0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4E871BC" w14:textId="77777777" w:rsidR="00EA46EA" w:rsidRPr="005B511C" w:rsidRDefault="00EA46EA" w:rsidP="00BF1B0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EA46EA" w:rsidRPr="00A91868" w:rsidRDefault="00EA46EA" w:rsidP="00BF1B09">
            <w:pPr>
              <w:pStyle w:val="Vnos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  <w:lang w:val="en-GB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u w:val="single"/>
                <w:lang w:val="en-GB" w:eastAsia="sl-SI"/>
              </w:rPr>
              <w:t>Knowledge and understanding:</w:t>
            </w:r>
          </w:p>
          <w:p w14:paraId="74EA6693" w14:textId="77777777" w:rsidR="00EA46EA" w:rsidRPr="00A91868" w:rsidRDefault="00EA46EA" w:rsidP="00BF1B09">
            <w:pPr>
              <w:pStyle w:val="Vnos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  <w:t>The student:</w:t>
            </w:r>
          </w:p>
          <w:p w14:paraId="6A241651" w14:textId="77777777" w:rsidR="00EA46EA" w:rsidRPr="00A91868" w:rsidRDefault="00EA46EA" w:rsidP="00BF1B09">
            <w:pPr>
              <w:pStyle w:val="Vnos"/>
              <w:numPr>
                <w:ilvl w:val="0"/>
                <w:numId w:val="55"/>
              </w:numPr>
              <w:jc w:val="left"/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  <w:t>understands the social placement of care and education;</w:t>
            </w:r>
          </w:p>
          <w:p w14:paraId="42D22201" w14:textId="77777777" w:rsidR="00EA46EA" w:rsidRPr="00A91868" w:rsidRDefault="00EA46EA" w:rsidP="00BF1B09">
            <w:pPr>
              <w:pStyle w:val="Vnos"/>
              <w:numPr>
                <w:ilvl w:val="0"/>
                <w:numId w:val="55"/>
              </w:numPr>
              <w:jc w:val="left"/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  <w:t>familiarity and understanding of the factors affecting the creation, planning and execution of policies in the field of pre-school education;</w:t>
            </w:r>
          </w:p>
          <w:p w14:paraId="77AD6509" w14:textId="77777777" w:rsidR="00EA46EA" w:rsidRPr="00A91868" w:rsidRDefault="00EA46EA" w:rsidP="00BF1B09">
            <w:pPr>
              <w:pStyle w:val="Vnos"/>
              <w:numPr>
                <w:ilvl w:val="0"/>
                <w:numId w:val="55"/>
              </w:numPr>
              <w:jc w:val="left"/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  <w:t>knowledge of the curriculum elements along with their interdependency;</w:t>
            </w:r>
          </w:p>
          <w:p w14:paraId="7C7633B3" w14:textId="77777777" w:rsidR="00EA46EA" w:rsidRPr="00A91868" w:rsidRDefault="00EA46EA" w:rsidP="00BF1B09">
            <w:pPr>
              <w:pStyle w:val="Vnos"/>
              <w:numPr>
                <w:ilvl w:val="0"/>
                <w:numId w:val="55"/>
              </w:numPr>
              <w:jc w:val="left"/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  <w:t>knowledge and understanding of international trends in the field of pre-school education.</w:t>
            </w:r>
          </w:p>
          <w:p w14:paraId="144A5D23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009AA98A" w14:textId="77777777" w:rsidR="00EA46EA" w:rsidRPr="00A91868" w:rsidRDefault="00EA46EA" w:rsidP="00BF1B09">
            <w:pPr>
              <w:pStyle w:val="Vnos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  <w:lang w:val="en-GB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u w:val="single"/>
                <w:lang w:val="en-GB" w:eastAsia="sl-SI"/>
              </w:rPr>
              <w:t>Application:</w:t>
            </w:r>
          </w:p>
          <w:p w14:paraId="41822466" w14:textId="77777777" w:rsidR="00EA46EA" w:rsidRPr="00A91868" w:rsidRDefault="00EA46EA" w:rsidP="00BF1B09">
            <w:pPr>
              <w:pStyle w:val="Vnos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  <w:lang w:val="en-GB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  <w:t>The student:</w:t>
            </w:r>
          </w:p>
          <w:p w14:paraId="7C9AA2AB" w14:textId="77777777" w:rsidR="00EA46EA" w:rsidRPr="00A91868" w:rsidRDefault="00EA46EA" w:rsidP="00BF1B09">
            <w:pPr>
              <w:pStyle w:val="Vnos"/>
              <w:numPr>
                <w:ilvl w:val="0"/>
                <w:numId w:val="56"/>
              </w:numPr>
              <w:jc w:val="left"/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  <w:t>promotes the implementation of policies and programmes targeted at pre-school children based on modern concepts;</w:t>
            </w:r>
          </w:p>
          <w:p w14:paraId="1161CA71" w14:textId="77777777" w:rsidR="00EA46EA" w:rsidRPr="00A91868" w:rsidRDefault="00EA46EA" w:rsidP="00BF1B09">
            <w:pPr>
              <w:pStyle w:val="Vnos"/>
              <w:numPr>
                <w:ilvl w:val="0"/>
                <w:numId w:val="56"/>
              </w:numPr>
              <w:jc w:val="left"/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  <w:t>plans, implements and critically evaluates the curriculum;</w:t>
            </w:r>
          </w:p>
          <w:p w14:paraId="3F0C142F" w14:textId="77777777" w:rsidR="00EA46EA" w:rsidRPr="00A91868" w:rsidRDefault="00EA46EA" w:rsidP="00BF1B09">
            <w:pPr>
              <w:pStyle w:val="Vnos"/>
              <w:numPr>
                <w:ilvl w:val="0"/>
                <w:numId w:val="56"/>
              </w:numPr>
              <w:jc w:val="left"/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  <w:t>applies modern theoretical principles in the planning of proposals for actions and programmes in the field of pre-school education.</w:t>
            </w:r>
          </w:p>
          <w:p w14:paraId="738610EB" w14:textId="77777777" w:rsidR="00EA46EA" w:rsidRPr="00A91868" w:rsidRDefault="00EA46EA" w:rsidP="00BF1B09">
            <w:pPr>
              <w:pStyle w:val="Vnos"/>
              <w:ind w:left="720"/>
              <w:jc w:val="left"/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</w:pPr>
          </w:p>
          <w:p w14:paraId="7BCDA984" w14:textId="77777777" w:rsidR="00EA46EA" w:rsidRPr="00A91868" w:rsidRDefault="00EA46EA" w:rsidP="00BF1B09">
            <w:pPr>
              <w:pStyle w:val="Vnos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  <w:lang w:val="en-GB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u w:val="single"/>
                <w:lang w:val="en-GB" w:eastAsia="sl-SI"/>
              </w:rPr>
              <w:t>Reflection:</w:t>
            </w:r>
          </w:p>
          <w:p w14:paraId="29924655" w14:textId="77777777" w:rsidR="00EA46EA" w:rsidRPr="00A91868" w:rsidRDefault="00EA46EA" w:rsidP="00BF1B09">
            <w:pPr>
              <w:pStyle w:val="Vnos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  <w:lang w:val="en-GB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  <w:t>The student:</w:t>
            </w:r>
          </w:p>
          <w:p w14:paraId="0F2D2C9A" w14:textId="77777777" w:rsidR="00EA46EA" w:rsidRPr="00A91868" w:rsidRDefault="00EA46EA" w:rsidP="00BF1B09">
            <w:pPr>
              <w:pStyle w:val="Vnos"/>
              <w:numPr>
                <w:ilvl w:val="0"/>
                <w:numId w:val="57"/>
              </w:numPr>
              <w:jc w:val="left"/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  <w:lastRenderedPageBreak/>
              <w:t>critically reflects on the official as well as implementing the curriculum;</w:t>
            </w:r>
          </w:p>
          <w:p w14:paraId="5D9CA23A" w14:textId="77777777" w:rsidR="00EA46EA" w:rsidRPr="00A91868" w:rsidRDefault="00EA46EA" w:rsidP="00BF1B09">
            <w:pPr>
              <w:pStyle w:val="Vnos"/>
              <w:numPr>
                <w:ilvl w:val="0"/>
                <w:numId w:val="57"/>
              </w:numPr>
              <w:jc w:val="left"/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 w:eastAsia="sl-SI"/>
              </w:rPr>
              <w:t>autonomous, as well as in collaboration, evaluation, planning and implementation of changes in the field of pre-school education.</w:t>
            </w:r>
          </w:p>
        </w:tc>
      </w:tr>
      <w:tr w:rsidR="00EA46EA" w:rsidRPr="00A91868" w14:paraId="637805D2" w14:textId="77777777" w:rsidTr="3C61D060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B4B86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5F2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EA46EA" w:rsidRPr="00A91868" w14:paraId="7790D959" w14:textId="77777777" w:rsidTr="3C61D06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C73A756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1829076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BA226A1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385818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EA46EA" w:rsidRPr="00A91868" w14:paraId="284123FE" w14:textId="77777777" w:rsidTr="3C61D060">
        <w:trPr>
          <w:trHeight w:val="150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DD40" w14:textId="77777777" w:rsidR="00EA46EA" w:rsidRPr="00A91868" w:rsidRDefault="00EA46EA" w:rsidP="00BF1B09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interaktivna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predavanja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0F5D5F88" w14:textId="77777777" w:rsidR="00EA46EA" w:rsidRPr="00A91868" w:rsidRDefault="00EA46EA" w:rsidP="00BF1B09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diskusije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36757FD3" w14:textId="77777777" w:rsidR="00EA46EA" w:rsidRPr="00A91868" w:rsidRDefault="00EA46EA" w:rsidP="00BF1B09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57C39737" w14:textId="77777777" w:rsidR="00EA46EA" w:rsidRPr="005B511C" w:rsidRDefault="00EA46EA" w:rsidP="00BF1B09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paru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skupini</w:t>
            </w:r>
            <w:proofErr w:type="spellEnd"/>
            <w:r w:rsidRPr="005B511C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58140DCC" w14:textId="77777777" w:rsidR="00EA46EA" w:rsidRPr="00A91868" w:rsidRDefault="00EA46EA" w:rsidP="00BF1B09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praktično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usposabljanje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DE4B5B7" w14:textId="77777777" w:rsidR="00EA46EA" w:rsidRPr="00A91868" w:rsidRDefault="00EA46EA" w:rsidP="00BF1B09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04FF1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4CB1" w14:textId="77777777" w:rsidR="00EA46EA" w:rsidRPr="00A91868" w:rsidRDefault="00EA46EA" w:rsidP="00BF1B09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interactive lectures,</w:t>
            </w:r>
          </w:p>
          <w:p w14:paraId="15DDED10" w14:textId="77777777" w:rsidR="00EA46EA" w:rsidRPr="00A91868" w:rsidRDefault="00EA46EA" w:rsidP="00BF1B09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discussions,</w:t>
            </w:r>
          </w:p>
          <w:p w14:paraId="0590BC5A" w14:textId="77777777" w:rsidR="00EA46EA" w:rsidRPr="00A91868" w:rsidRDefault="00EA46EA" w:rsidP="00BF1B09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 work,</w:t>
            </w:r>
          </w:p>
          <w:p w14:paraId="5866BB38" w14:textId="77777777" w:rsidR="00EA46EA" w:rsidRPr="00A91868" w:rsidRDefault="00EA46EA" w:rsidP="00BF1B09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work in pairs or teams,</w:t>
            </w:r>
          </w:p>
          <w:p w14:paraId="3212ADFF" w14:textId="77777777" w:rsidR="00EA46EA" w:rsidRPr="00A91868" w:rsidRDefault="00EA46EA" w:rsidP="00BF1B09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practical training.</w:t>
            </w:r>
          </w:p>
          <w:p w14:paraId="2DBF0D7D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EA46EA" w:rsidRPr="00A91868" w14:paraId="31843D26" w14:textId="77777777" w:rsidTr="3C61D06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2F1B3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63297F2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38D0560F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2C34E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151B353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EA46EA" w:rsidRPr="00A91868" w14:paraId="13A2B7FB" w14:textId="77777777" w:rsidTr="3C61D06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680A4E5D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24331E3" w14:textId="77777777" w:rsidR="00EA46EA" w:rsidRPr="00A91868" w:rsidRDefault="00EA46EA" w:rsidP="00BF1B09">
            <w:pPr>
              <w:numPr>
                <w:ilvl w:val="0"/>
                <w:numId w:val="5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7AEE27D2" w14:textId="77777777" w:rsidR="00EA46EA" w:rsidRPr="00A91868" w:rsidRDefault="00EA46EA" w:rsidP="00BF1B09">
            <w:pPr>
              <w:numPr>
                <w:ilvl w:val="0"/>
                <w:numId w:val="5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seminarska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naloga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6B82C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600060F2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19219836" w14:textId="77777777" w:rsidR="00EA46EA" w:rsidRPr="00A91868" w:rsidRDefault="00EA46EA" w:rsidP="00BF1B0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C307D07" w14:textId="77777777" w:rsidR="00EA46EA" w:rsidRPr="00A91868" w:rsidRDefault="00EA46EA" w:rsidP="00BF1B09">
            <w:pPr>
              <w:numPr>
                <w:ilvl w:val="0"/>
                <w:numId w:val="5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examination,</w:t>
            </w:r>
          </w:p>
          <w:p w14:paraId="74C2A79E" w14:textId="77777777" w:rsidR="00EA46EA" w:rsidRPr="00A91868" w:rsidRDefault="00EA46EA" w:rsidP="00BF1B09">
            <w:pPr>
              <w:numPr>
                <w:ilvl w:val="0"/>
                <w:numId w:val="5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paper.</w:t>
            </w:r>
          </w:p>
        </w:tc>
      </w:tr>
      <w:tr w:rsidR="00EA46EA" w:rsidRPr="00A91868" w14:paraId="6654BC32" w14:textId="77777777" w:rsidTr="3C61D06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6FEF7D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85ADFE3" w14:textId="77777777" w:rsidR="00EA46EA" w:rsidRPr="00A91868" w:rsidRDefault="00EA46EA" w:rsidP="00BF1B0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A9186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EA46EA" w:rsidRPr="00A91868" w14:paraId="6D39BB72" w14:textId="77777777" w:rsidTr="3C61D06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D610" w14:textId="77777777" w:rsidR="00CA05AB" w:rsidRPr="005B511C" w:rsidRDefault="00CA05AB" w:rsidP="00A91868">
            <w:pPr>
              <w:numPr>
                <w:ilvl w:val="0"/>
                <w:numId w:val="396"/>
              </w:numPr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</w:pPr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Rutar, S. (2021). </w:t>
            </w:r>
            <w:proofErr w:type="spellStart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>Problematizacija</w:t>
            </w:r>
            <w:proofErr w:type="spellEnd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>vloge</w:t>
            </w:r>
            <w:proofErr w:type="spellEnd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>organizirane</w:t>
            </w:r>
            <w:proofErr w:type="spellEnd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>predšolske</w:t>
            </w:r>
            <w:proofErr w:type="spellEnd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>vzgoje</w:t>
            </w:r>
            <w:proofErr w:type="spellEnd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v </w:t>
            </w:r>
            <w:proofErr w:type="spellStart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>Sloveniji</w:t>
            </w:r>
            <w:proofErr w:type="spellEnd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v </w:t>
            </w:r>
            <w:proofErr w:type="spellStart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>času</w:t>
            </w:r>
            <w:proofErr w:type="spellEnd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covida-19. </w:t>
            </w:r>
            <w:proofErr w:type="spellStart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Sodobna</w:t>
            </w:r>
            <w:proofErr w:type="spellEnd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pedagogika</w:t>
            </w:r>
            <w:proofErr w:type="spellEnd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>, </w:t>
            </w:r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72 = 138</w:t>
            </w:r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(3), 66–83. </w:t>
            </w:r>
            <w:hyperlink r:id="rId11" w:history="1">
              <w:r w:rsidRPr="005B511C">
                <w:rPr>
                  <w:rStyle w:val="Hiperpovezava"/>
                  <w:rFonts w:ascii="Calibri Light" w:hAnsi="Calibri Light" w:cs="Calibri Light"/>
                  <w:sz w:val="22"/>
                  <w:szCs w:val="22"/>
                  <w:shd w:val="clear" w:color="auto" w:fill="FFFFFF"/>
                  <w:lang w:val="it-IT"/>
                </w:rPr>
                <w:t>https://www.sodobna-pedagogika.net/arhiv/nalozi-clanek/?id=1945</w:t>
              </w:r>
            </w:hyperlink>
          </w:p>
          <w:p w14:paraId="682E2C39" w14:textId="77777777" w:rsidR="00CA05AB" w:rsidRPr="005B511C" w:rsidRDefault="00CA05AB" w:rsidP="00A91868">
            <w:pPr>
              <w:numPr>
                <w:ilvl w:val="0"/>
                <w:numId w:val="396"/>
              </w:numPr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</w:pPr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Rutar, S., Simčič, B., &amp; </w:t>
            </w:r>
            <w:proofErr w:type="spellStart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Smolčič</w:t>
            </w:r>
            <w:proofErr w:type="spellEnd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, A. (2023). </w:t>
            </w:r>
            <w:proofErr w:type="spellStart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Participacija</w:t>
            </w:r>
            <w:proofErr w:type="spellEnd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otrok</w:t>
            </w:r>
            <w:proofErr w:type="spellEnd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pri</w:t>
            </w:r>
            <w:proofErr w:type="spellEnd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načrtovanju</w:t>
            </w:r>
            <w:proofErr w:type="spellEnd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dejavnosti</w:t>
            </w:r>
            <w:proofErr w:type="spellEnd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 v </w:t>
            </w:r>
            <w:proofErr w:type="spellStart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predšolski</w:t>
            </w:r>
            <w:proofErr w:type="spellEnd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vzgoji</w:t>
            </w:r>
            <w:proofErr w:type="spellEnd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izobraževanju</w:t>
            </w:r>
            <w:proofErr w:type="spellEnd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. </w:t>
            </w:r>
            <w:proofErr w:type="spellStart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Sodobna</w:t>
            </w:r>
            <w:proofErr w:type="spellEnd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pedagogika</w:t>
            </w:r>
            <w:proofErr w:type="spellEnd"/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>, </w:t>
            </w:r>
            <w:r w:rsidRPr="005B511C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74</w:t>
            </w:r>
            <w:r w:rsidRPr="005B511C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(2), 39–58. </w:t>
            </w:r>
            <w:hyperlink r:id="rId12" w:history="1">
              <w:r w:rsidRPr="005B511C">
                <w:rPr>
                  <w:rStyle w:val="Hiperpovezava"/>
                  <w:rFonts w:ascii="Calibri Light" w:hAnsi="Calibri Light" w:cs="Calibri Light"/>
                  <w:sz w:val="22"/>
                  <w:szCs w:val="22"/>
                  <w:shd w:val="clear" w:color="auto" w:fill="FFFFFF"/>
                  <w:lang w:val="it-IT"/>
                </w:rPr>
                <w:t>https://www.sodobna-pedagogika.net/arhiv/nalozi-clanek/?id=2199</w:t>
              </w:r>
            </w:hyperlink>
          </w:p>
          <w:p w14:paraId="7890D141" w14:textId="77777777" w:rsidR="00CA05AB" w:rsidRPr="00A91868" w:rsidRDefault="00CA05AB" w:rsidP="00A91868">
            <w:pPr>
              <w:numPr>
                <w:ilvl w:val="0"/>
                <w:numId w:val="396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Rutar, S., Jensen, B., Marques, A., Cardona, M. J., Van der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Mespel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, S., &amp; </w:t>
            </w:r>
            <w:proofErr w:type="spellStart"/>
            <w:r w:rsidRPr="00A91868">
              <w:rPr>
                <w:rFonts w:ascii="Calibri Light" w:hAnsi="Calibri Light" w:cs="Calibri Light"/>
                <w:sz w:val="22"/>
                <w:szCs w:val="22"/>
              </w:rPr>
              <w:t>Laere</w:t>
            </w:r>
            <w:proofErr w:type="spellEnd"/>
            <w:r w:rsidRPr="00A91868">
              <w:rPr>
                <w:rFonts w:ascii="Calibri Light" w:hAnsi="Calibri Light" w:cs="Calibri Light"/>
                <w:sz w:val="22"/>
                <w:szCs w:val="22"/>
              </w:rPr>
              <w:t>, K. van. (2019). </w:t>
            </w:r>
            <w:r w:rsidRPr="00A9186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Supporting the collaboration between ECEC core and assisting practitioners: VALUE literature review in 4 countries (BE, DK, PT, SL)</w:t>
            </w:r>
            <w:r w:rsidRPr="00A91868">
              <w:rPr>
                <w:rFonts w:ascii="Calibri Light" w:hAnsi="Calibri Light" w:cs="Calibri Light"/>
                <w:sz w:val="22"/>
                <w:szCs w:val="22"/>
              </w:rPr>
              <w:t xml:space="preserve">. Educational Research Institute. </w:t>
            </w:r>
            <w:hyperlink r:id="rId13" w:history="1">
              <w:r w:rsidRPr="00A91868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https://www.value-ecec.eu/wp-content/uploads/2019/11/Supporting-The-Collaboration-Between-ECEC-Core-and-Assisting-Practitioners.pdf</w:t>
              </w:r>
            </w:hyperlink>
          </w:p>
          <w:p w14:paraId="1FB2FCB2" w14:textId="77777777" w:rsidR="00EA46EA" w:rsidRPr="00A91868" w:rsidRDefault="00CA05AB" w:rsidP="00A91868">
            <w:pPr>
              <w:numPr>
                <w:ilvl w:val="0"/>
                <w:numId w:val="396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Rutar, S., </w:t>
            </w:r>
            <w:proofErr w:type="spellStart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Ukkonen-Mikkola</w:t>
            </w:r>
            <w:proofErr w:type="spellEnd"/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, T., Štemberger, T., &amp; Čotar Konrad, S. (2022). Practices of planning as a reflection of teaching and learning concepts in ECEC: the cases of Finland and Slovenia. V </w:t>
            </w:r>
            <w:r w:rsidRPr="00A91868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>Finnish early childhood education and care: a multi-theoretical perspective on research and practice</w:t>
            </w:r>
            <w:r w:rsidRPr="00A9186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 (str. 209–225). Springer Nature. https://link.springer.com/chapter/10.1007/978-3-030-95512-0_15</w:t>
            </w:r>
            <w:bookmarkStart w:id="1" w:name="4"/>
            <w:bookmarkStart w:id="2" w:name="12"/>
            <w:bookmarkStart w:id="3" w:name="134"/>
            <w:bookmarkStart w:id="4" w:name="157"/>
            <w:bookmarkStart w:id="5" w:name="166"/>
            <w:bookmarkEnd w:id="1"/>
            <w:bookmarkEnd w:id="2"/>
            <w:bookmarkEnd w:id="3"/>
            <w:bookmarkEnd w:id="4"/>
            <w:bookmarkEnd w:id="5"/>
          </w:p>
        </w:tc>
      </w:tr>
    </w:tbl>
    <w:p w14:paraId="7194DBDC" w14:textId="77777777" w:rsidR="00EA46EA" w:rsidRPr="00A91868" w:rsidRDefault="00EA46EA" w:rsidP="00EA46EA">
      <w:pPr>
        <w:rPr>
          <w:rFonts w:ascii="Calibri Light" w:hAnsi="Calibri Light" w:cs="Calibri Light"/>
          <w:sz w:val="22"/>
          <w:szCs w:val="22"/>
        </w:rPr>
      </w:pPr>
    </w:p>
    <w:sectPr w:rsidR="00EA46EA" w:rsidRPr="00A9186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EB5B0" w14:textId="77777777" w:rsidR="000E1266" w:rsidRDefault="000E1266">
      <w:r>
        <w:separator/>
      </w:r>
    </w:p>
  </w:endnote>
  <w:endnote w:type="continuationSeparator" w:id="0">
    <w:p w14:paraId="30D7AA69" w14:textId="77777777" w:rsidR="000E1266" w:rsidRDefault="000E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D245A" w14:textId="77777777" w:rsidR="00EF565B" w:rsidRDefault="00EF565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0CB77" w14:textId="77777777" w:rsidR="00973F3A" w:rsidRPr="00402487" w:rsidRDefault="00973F3A" w:rsidP="00402487">
    <w:pPr>
      <w:pStyle w:val="Noga"/>
      <w:jc w:val="center"/>
      <w:rPr>
        <w:rFonts w:ascii="Arial" w:hAnsi="Arial" w:cs="Arial"/>
        <w:sz w:val="22"/>
        <w:szCs w:val="22"/>
      </w:rPr>
    </w:pPr>
    <w:r w:rsidRPr="00402487">
      <w:rPr>
        <w:rStyle w:val="tevilkastrani"/>
        <w:rFonts w:ascii="Arial" w:hAnsi="Arial" w:cs="Arial"/>
        <w:sz w:val="22"/>
        <w:szCs w:val="22"/>
      </w:rPr>
      <w:fldChar w:fldCharType="begin"/>
    </w:r>
    <w:r w:rsidRPr="00402487">
      <w:rPr>
        <w:rStyle w:val="tevilkastrani"/>
        <w:rFonts w:ascii="Arial" w:hAnsi="Arial" w:cs="Arial"/>
        <w:sz w:val="22"/>
        <w:szCs w:val="22"/>
      </w:rPr>
      <w:instrText xml:space="preserve"> PAGE </w:instrText>
    </w:r>
    <w:r w:rsidRPr="00402487">
      <w:rPr>
        <w:rStyle w:val="tevilkastrani"/>
        <w:rFonts w:ascii="Arial" w:hAnsi="Arial" w:cs="Arial"/>
        <w:sz w:val="22"/>
        <w:szCs w:val="22"/>
      </w:rPr>
      <w:fldChar w:fldCharType="separate"/>
    </w:r>
    <w:r w:rsidR="000E1266">
      <w:rPr>
        <w:rStyle w:val="tevilkastrani"/>
        <w:rFonts w:ascii="Arial" w:hAnsi="Arial" w:cs="Arial"/>
        <w:noProof/>
        <w:sz w:val="22"/>
        <w:szCs w:val="22"/>
      </w:rPr>
      <w:t>1</w:t>
    </w:r>
    <w:r w:rsidRPr="00402487">
      <w:rPr>
        <w:rStyle w:val="tevilkastrani"/>
        <w:rFonts w:ascii="Arial" w:hAnsi="Arial" w:cs="Arial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6D064" w14:textId="77777777" w:rsidR="00EF565B" w:rsidRDefault="00EF56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F1C98" w14:textId="77777777" w:rsidR="000E1266" w:rsidRDefault="000E1266">
      <w:r>
        <w:separator/>
      </w:r>
    </w:p>
  </w:footnote>
  <w:footnote w:type="continuationSeparator" w:id="0">
    <w:p w14:paraId="6D072C0D" w14:textId="77777777" w:rsidR="000E1266" w:rsidRDefault="000E1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21919" w14:textId="77777777" w:rsidR="00EF565B" w:rsidRDefault="00EF565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1BE67" w14:textId="77777777" w:rsidR="00973F3A" w:rsidRPr="00BF5DE0" w:rsidRDefault="00973F3A" w:rsidP="00EF565B">
    <w:pPr>
      <w:pStyle w:val="Glava"/>
      <w:rPr>
        <w:rFonts w:ascii="Microsoft Sans Serif" w:hAnsi="Microsoft Sans Serif" w:cs="Microsoft Sans Serif"/>
        <w:sz w:val="20"/>
        <w:szCs w:val="20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D0D3C" w14:textId="77777777" w:rsidR="00EF565B" w:rsidRDefault="00EF565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865"/>
        </w:tabs>
        <w:ind w:left="865" w:hanging="360"/>
      </w:pPr>
      <w:rPr>
        <w:rFonts w:ascii="Symbol" w:hAnsi="Symbol"/>
      </w:rPr>
    </w:lvl>
  </w:abstractNum>
  <w:abstractNum w:abstractNumId="1" w15:restartNumberingAfterBreak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lang w:val="sl-SI"/>
      </w:r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/>
      </w:rPr>
    </w:lvl>
  </w:abstractNum>
  <w:abstractNum w:abstractNumId="5" w15:restartNumberingAfterBreak="0">
    <w:nsid w:val="000D3225"/>
    <w:multiLevelType w:val="hybridMultilevel"/>
    <w:tmpl w:val="06762C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BD09B0"/>
    <w:multiLevelType w:val="hybridMultilevel"/>
    <w:tmpl w:val="B71AD3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159609C"/>
    <w:multiLevelType w:val="hybridMultilevel"/>
    <w:tmpl w:val="2E62C7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17211D8"/>
    <w:multiLevelType w:val="hybridMultilevel"/>
    <w:tmpl w:val="8A1002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5E76E9"/>
    <w:multiLevelType w:val="hybridMultilevel"/>
    <w:tmpl w:val="32126D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615610"/>
    <w:multiLevelType w:val="hybridMultilevel"/>
    <w:tmpl w:val="BDAC01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67314B"/>
    <w:multiLevelType w:val="hybridMultilevel"/>
    <w:tmpl w:val="938AA86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E50B03"/>
    <w:multiLevelType w:val="hybridMultilevel"/>
    <w:tmpl w:val="37EE27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F616BE"/>
    <w:multiLevelType w:val="multilevel"/>
    <w:tmpl w:val="5B4CE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44D3819"/>
    <w:multiLevelType w:val="hybridMultilevel"/>
    <w:tmpl w:val="B7BAEC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4AB31FC"/>
    <w:multiLevelType w:val="hybridMultilevel"/>
    <w:tmpl w:val="A97A46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4D8146E"/>
    <w:multiLevelType w:val="hybridMultilevel"/>
    <w:tmpl w:val="CAEAF61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0586193B"/>
    <w:multiLevelType w:val="hybridMultilevel"/>
    <w:tmpl w:val="317CD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8A22F3"/>
    <w:multiLevelType w:val="hybridMultilevel"/>
    <w:tmpl w:val="EDA8FC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5AB136D"/>
    <w:multiLevelType w:val="hybridMultilevel"/>
    <w:tmpl w:val="FE1AF4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5CC1F24"/>
    <w:multiLevelType w:val="hybridMultilevel"/>
    <w:tmpl w:val="6B447BEA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05F23404"/>
    <w:multiLevelType w:val="hybridMultilevel"/>
    <w:tmpl w:val="9C364D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62B628F"/>
    <w:multiLevelType w:val="hybridMultilevel"/>
    <w:tmpl w:val="B69637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66C1426"/>
    <w:multiLevelType w:val="hybridMultilevel"/>
    <w:tmpl w:val="374CB95A"/>
    <w:lvl w:ilvl="0" w:tplc="0424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4" w15:restartNumberingAfterBreak="0">
    <w:nsid w:val="06790C39"/>
    <w:multiLevelType w:val="hybridMultilevel"/>
    <w:tmpl w:val="14EAAE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6867E7C"/>
    <w:multiLevelType w:val="hybridMultilevel"/>
    <w:tmpl w:val="467C680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06F521FD"/>
    <w:multiLevelType w:val="hybridMultilevel"/>
    <w:tmpl w:val="332EB1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155008"/>
    <w:multiLevelType w:val="hybridMultilevel"/>
    <w:tmpl w:val="F7588B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7190832"/>
    <w:multiLevelType w:val="hybridMultilevel"/>
    <w:tmpl w:val="3716A4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7805BDD"/>
    <w:multiLevelType w:val="hybridMultilevel"/>
    <w:tmpl w:val="00180214"/>
    <w:lvl w:ilvl="0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0" w15:restartNumberingAfterBreak="0">
    <w:nsid w:val="07B14032"/>
    <w:multiLevelType w:val="hybridMultilevel"/>
    <w:tmpl w:val="E56AC8EC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07EE70F9"/>
    <w:multiLevelType w:val="hybridMultilevel"/>
    <w:tmpl w:val="1562BE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89E391C"/>
    <w:multiLevelType w:val="hybridMultilevel"/>
    <w:tmpl w:val="54CEDD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9134890"/>
    <w:multiLevelType w:val="hybridMultilevel"/>
    <w:tmpl w:val="1A5A4A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9390F0B"/>
    <w:multiLevelType w:val="hybridMultilevel"/>
    <w:tmpl w:val="59DA89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94C5F85"/>
    <w:multiLevelType w:val="hybridMultilevel"/>
    <w:tmpl w:val="EE9200F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09C751AE"/>
    <w:multiLevelType w:val="hybridMultilevel"/>
    <w:tmpl w:val="ABB00E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9DD117D"/>
    <w:multiLevelType w:val="hybridMultilevel"/>
    <w:tmpl w:val="118C63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A161874"/>
    <w:multiLevelType w:val="hybridMultilevel"/>
    <w:tmpl w:val="5B9A9D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AD8415F"/>
    <w:multiLevelType w:val="hybridMultilevel"/>
    <w:tmpl w:val="1B3AF6B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B0D119F"/>
    <w:multiLevelType w:val="hybridMultilevel"/>
    <w:tmpl w:val="4FFA9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0BD050D9"/>
    <w:multiLevelType w:val="hybridMultilevel"/>
    <w:tmpl w:val="9E2474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0C07196B"/>
    <w:multiLevelType w:val="hybridMultilevel"/>
    <w:tmpl w:val="AD0A0CF4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3" w15:restartNumberingAfterBreak="0">
    <w:nsid w:val="0C28154E"/>
    <w:multiLevelType w:val="hybridMultilevel"/>
    <w:tmpl w:val="F68613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C333DB5"/>
    <w:multiLevelType w:val="hybridMultilevel"/>
    <w:tmpl w:val="2CC869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0CB82F8F"/>
    <w:multiLevelType w:val="hybridMultilevel"/>
    <w:tmpl w:val="6E24C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0D0C34F6"/>
    <w:multiLevelType w:val="hybridMultilevel"/>
    <w:tmpl w:val="FC4A56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0D2E600E"/>
    <w:multiLevelType w:val="hybridMultilevel"/>
    <w:tmpl w:val="848EE4C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0D5A70A7"/>
    <w:multiLevelType w:val="hybridMultilevel"/>
    <w:tmpl w:val="2BD61F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0D8E266E"/>
    <w:multiLevelType w:val="hybridMultilevel"/>
    <w:tmpl w:val="F58E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0DD31CCC"/>
    <w:multiLevelType w:val="hybridMultilevel"/>
    <w:tmpl w:val="D480AD2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0E092DC2"/>
    <w:multiLevelType w:val="hybridMultilevel"/>
    <w:tmpl w:val="63A655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0E4A4CD2"/>
    <w:multiLevelType w:val="hybridMultilevel"/>
    <w:tmpl w:val="CD606A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0E64540F"/>
    <w:multiLevelType w:val="hybridMultilevel"/>
    <w:tmpl w:val="0EB8F9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0E6F5FC5"/>
    <w:multiLevelType w:val="hybridMultilevel"/>
    <w:tmpl w:val="45A8D0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0F450743"/>
    <w:multiLevelType w:val="hybridMultilevel"/>
    <w:tmpl w:val="7C2646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0F5152EF"/>
    <w:multiLevelType w:val="hybridMultilevel"/>
    <w:tmpl w:val="C4EE8D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0F571DB4"/>
    <w:multiLevelType w:val="hybridMultilevel"/>
    <w:tmpl w:val="7A0805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0F630D87"/>
    <w:multiLevelType w:val="hybridMultilevel"/>
    <w:tmpl w:val="6130E4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0F77697D"/>
    <w:multiLevelType w:val="hybridMultilevel"/>
    <w:tmpl w:val="632C17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0FA277CA"/>
    <w:multiLevelType w:val="hybridMultilevel"/>
    <w:tmpl w:val="6AB06F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0FE62441"/>
    <w:multiLevelType w:val="hybridMultilevel"/>
    <w:tmpl w:val="360E26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01D582A"/>
    <w:multiLevelType w:val="hybridMultilevel"/>
    <w:tmpl w:val="0ECE62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0900725"/>
    <w:multiLevelType w:val="hybridMultilevel"/>
    <w:tmpl w:val="CAD84C0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A6E413FC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4" w15:restartNumberingAfterBreak="0">
    <w:nsid w:val="10A11270"/>
    <w:multiLevelType w:val="hybridMultilevel"/>
    <w:tmpl w:val="1B2CB5C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10E42DB2"/>
    <w:multiLevelType w:val="hybridMultilevel"/>
    <w:tmpl w:val="964A288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6EA2D52">
      <w:start w:val="1"/>
      <w:numFmt w:val="bullet"/>
      <w:lvlText w:val=""/>
      <w:lvlJc w:val="left"/>
      <w:pPr>
        <w:tabs>
          <w:tab w:val="num" w:pos="1960"/>
        </w:tabs>
        <w:ind w:left="1980" w:hanging="360"/>
      </w:pPr>
      <w:rPr>
        <w:rFonts w:ascii="Wingdings" w:hAnsi="Wingdings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 w15:restartNumberingAfterBreak="0">
    <w:nsid w:val="1128675D"/>
    <w:multiLevelType w:val="hybridMultilevel"/>
    <w:tmpl w:val="66C4D6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11B7486E"/>
    <w:multiLevelType w:val="hybridMultilevel"/>
    <w:tmpl w:val="7C02DD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1C86744"/>
    <w:multiLevelType w:val="hybridMultilevel"/>
    <w:tmpl w:val="F04C59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11C979AA"/>
    <w:multiLevelType w:val="hybridMultilevel"/>
    <w:tmpl w:val="8F1472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123F1D88"/>
    <w:multiLevelType w:val="hybridMultilevel"/>
    <w:tmpl w:val="3E4E92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3207309"/>
    <w:multiLevelType w:val="multilevel"/>
    <w:tmpl w:val="C0A62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13294F3C"/>
    <w:multiLevelType w:val="hybridMultilevel"/>
    <w:tmpl w:val="E91C7BB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136D7FC9"/>
    <w:multiLevelType w:val="hybridMultilevel"/>
    <w:tmpl w:val="459851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13AB3EE0"/>
    <w:multiLevelType w:val="hybridMultilevel"/>
    <w:tmpl w:val="2FE833A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41A68A5"/>
    <w:multiLevelType w:val="hybridMultilevel"/>
    <w:tmpl w:val="A1E8DA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149965AF"/>
    <w:multiLevelType w:val="hybridMultilevel"/>
    <w:tmpl w:val="6C9052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14F4066C"/>
    <w:multiLevelType w:val="hybridMultilevel"/>
    <w:tmpl w:val="40124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15161F10"/>
    <w:multiLevelType w:val="hybridMultilevel"/>
    <w:tmpl w:val="BAC0C6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151A3735"/>
    <w:multiLevelType w:val="hybridMultilevel"/>
    <w:tmpl w:val="5614D6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151E63E4"/>
    <w:multiLevelType w:val="hybridMultilevel"/>
    <w:tmpl w:val="EB5253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152E385B"/>
    <w:multiLevelType w:val="hybridMultilevel"/>
    <w:tmpl w:val="50FC61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154E03FB"/>
    <w:multiLevelType w:val="hybridMultilevel"/>
    <w:tmpl w:val="DB387E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55C253C"/>
    <w:multiLevelType w:val="hybridMultilevel"/>
    <w:tmpl w:val="66100EF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 w15:restartNumberingAfterBreak="0">
    <w:nsid w:val="15C434EE"/>
    <w:multiLevelType w:val="hybridMultilevel"/>
    <w:tmpl w:val="94A04462"/>
    <w:lvl w:ilvl="0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5" w15:restartNumberingAfterBreak="0">
    <w:nsid w:val="15DB2D26"/>
    <w:multiLevelType w:val="hybridMultilevel"/>
    <w:tmpl w:val="8528E6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7582E40"/>
    <w:multiLevelType w:val="hybridMultilevel"/>
    <w:tmpl w:val="60668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75962FA"/>
    <w:multiLevelType w:val="hybridMultilevel"/>
    <w:tmpl w:val="CBEE06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861B2E"/>
    <w:multiLevelType w:val="hybridMultilevel"/>
    <w:tmpl w:val="CEFAE9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182163BD"/>
    <w:multiLevelType w:val="hybridMultilevel"/>
    <w:tmpl w:val="2A94D2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18B74F18"/>
    <w:multiLevelType w:val="hybridMultilevel"/>
    <w:tmpl w:val="3B34B6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19075FA7"/>
    <w:multiLevelType w:val="hybridMultilevel"/>
    <w:tmpl w:val="8C3A27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198D5DD8"/>
    <w:multiLevelType w:val="hybridMultilevel"/>
    <w:tmpl w:val="D5D86B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1A06063C"/>
    <w:multiLevelType w:val="hybridMultilevel"/>
    <w:tmpl w:val="CDC46F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1A461606"/>
    <w:multiLevelType w:val="multilevel"/>
    <w:tmpl w:val="17DE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1A4800E7"/>
    <w:multiLevelType w:val="hybridMultilevel"/>
    <w:tmpl w:val="B538D4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1A5A1CB4"/>
    <w:multiLevelType w:val="hybridMultilevel"/>
    <w:tmpl w:val="DDDE4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1A63014C"/>
    <w:multiLevelType w:val="hybridMultilevel"/>
    <w:tmpl w:val="C3D0A5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1A7D50F7"/>
    <w:multiLevelType w:val="hybridMultilevel"/>
    <w:tmpl w:val="B2E8F6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1ABD6850"/>
    <w:multiLevelType w:val="hybridMultilevel"/>
    <w:tmpl w:val="4AC01F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1AD058FB"/>
    <w:multiLevelType w:val="hybridMultilevel"/>
    <w:tmpl w:val="D6D650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1B314B30"/>
    <w:multiLevelType w:val="hybridMultilevel"/>
    <w:tmpl w:val="67B2B0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1BC635BF"/>
    <w:multiLevelType w:val="hybridMultilevel"/>
    <w:tmpl w:val="2B803D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1BCF0856"/>
    <w:multiLevelType w:val="hybridMultilevel"/>
    <w:tmpl w:val="18723868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4" w15:restartNumberingAfterBreak="0">
    <w:nsid w:val="1BED0B7A"/>
    <w:multiLevelType w:val="hybridMultilevel"/>
    <w:tmpl w:val="E604E1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1C0B00D8"/>
    <w:multiLevelType w:val="hybridMultilevel"/>
    <w:tmpl w:val="01EE42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1CC55B0E"/>
    <w:multiLevelType w:val="hybridMultilevel"/>
    <w:tmpl w:val="C4FC6A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1CDC6AF7"/>
    <w:multiLevelType w:val="hybridMultilevel"/>
    <w:tmpl w:val="2B7A3B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1DC71743"/>
    <w:multiLevelType w:val="hybridMultilevel"/>
    <w:tmpl w:val="190639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1DE4705F"/>
    <w:multiLevelType w:val="hybridMultilevel"/>
    <w:tmpl w:val="846A6F9C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1DFB6C9F"/>
    <w:multiLevelType w:val="hybridMultilevel"/>
    <w:tmpl w:val="B5483F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1F750C94"/>
    <w:multiLevelType w:val="hybridMultilevel"/>
    <w:tmpl w:val="977ACE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1F790B2E"/>
    <w:multiLevelType w:val="hybridMultilevel"/>
    <w:tmpl w:val="75407B5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03A7F15"/>
    <w:multiLevelType w:val="hybridMultilevel"/>
    <w:tmpl w:val="4DCE4AE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20DE2D32"/>
    <w:multiLevelType w:val="hybridMultilevel"/>
    <w:tmpl w:val="16449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2100258C"/>
    <w:multiLevelType w:val="hybridMultilevel"/>
    <w:tmpl w:val="36F81A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21C06EBE"/>
    <w:multiLevelType w:val="hybridMultilevel"/>
    <w:tmpl w:val="92C065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22072B3E"/>
    <w:multiLevelType w:val="hybridMultilevel"/>
    <w:tmpl w:val="23D651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220D0669"/>
    <w:multiLevelType w:val="hybridMultilevel"/>
    <w:tmpl w:val="45F2B4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222222A2"/>
    <w:multiLevelType w:val="hybridMultilevel"/>
    <w:tmpl w:val="B6602D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22287EA5"/>
    <w:multiLevelType w:val="hybridMultilevel"/>
    <w:tmpl w:val="B5DC26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22461A00"/>
    <w:multiLevelType w:val="hybridMultilevel"/>
    <w:tmpl w:val="239C87D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2" w15:restartNumberingAfterBreak="0">
    <w:nsid w:val="227F1238"/>
    <w:multiLevelType w:val="hybridMultilevel"/>
    <w:tmpl w:val="4192E8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22B376A2"/>
    <w:multiLevelType w:val="hybridMultilevel"/>
    <w:tmpl w:val="F6F816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233971AD"/>
    <w:multiLevelType w:val="hybridMultilevel"/>
    <w:tmpl w:val="9138AD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236231AC"/>
    <w:multiLevelType w:val="hybridMultilevel"/>
    <w:tmpl w:val="B62401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2395482B"/>
    <w:multiLevelType w:val="hybridMultilevel"/>
    <w:tmpl w:val="B5E482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245D3390"/>
    <w:multiLevelType w:val="hybridMultilevel"/>
    <w:tmpl w:val="C3D65A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24B61FBA"/>
    <w:multiLevelType w:val="hybridMultilevel"/>
    <w:tmpl w:val="D612F1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24C438AC"/>
    <w:multiLevelType w:val="hybridMultilevel"/>
    <w:tmpl w:val="9176CD2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0" w15:restartNumberingAfterBreak="0">
    <w:nsid w:val="259869F2"/>
    <w:multiLevelType w:val="hybridMultilevel"/>
    <w:tmpl w:val="90E08A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25AD27BA"/>
    <w:multiLevelType w:val="hybridMultilevel"/>
    <w:tmpl w:val="6C768B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25D352B5"/>
    <w:multiLevelType w:val="hybridMultilevel"/>
    <w:tmpl w:val="853241D8"/>
    <w:lvl w:ilvl="0" w:tplc="0001040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3" w15:restartNumberingAfterBreak="0">
    <w:nsid w:val="25F269BD"/>
    <w:multiLevelType w:val="hybridMultilevel"/>
    <w:tmpl w:val="70FE59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266709B0"/>
    <w:multiLevelType w:val="hybridMultilevel"/>
    <w:tmpl w:val="BC34AA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26AF2E6B"/>
    <w:multiLevelType w:val="hybridMultilevel"/>
    <w:tmpl w:val="E932C3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26B35A68"/>
    <w:multiLevelType w:val="hybridMultilevel"/>
    <w:tmpl w:val="028E53B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7" w15:restartNumberingAfterBreak="0">
    <w:nsid w:val="270B07EA"/>
    <w:multiLevelType w:val="hybridMultilevel"/>
    <w:tmpl w:val="AACE2D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27B75EF2"/>
    <w:multiLevelType w:val="hybridMultilevel"/>
    <w:tmpl w:val="586EC9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2857517F"/>
    <w:multiLevelType w:val="hybridMultilevel"/>
    <w:tmpl w:val="7340EB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28A15491"/>
    <w:multiLevelType w:val="hybridMultilevel"/>
    <w:tmpl w:val="20E676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28F62409"/>
    <w:multiLevelType w:val="hybridMultilevel"/>
    <w:tmpl w:val="5216AD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29710D07"/>
    <w:multiLevelType w:val="hybridMultilevel"/>
    <w:tmpl w:val="E81404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2A3916A1"/>
    <w:multiLevelType w:val="hybridMultilevel"/>
    <w:tmpl w:val="833880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2A7D401A"/>
    <w:multiLevelType w:val="hybridMultilevel"/>
    <w:tmpl w:val="E74271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2A802851"/>
    <w:multiLevelType w:val="hybridMultilevel"/>
    <w:tmpl w:val="B08EC0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2AA771D7"/>
    <w:multiLevelType w:val="hybridMultilevel"/>
    <w:tmpl w:val="1820D9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2AAA0589"/>
    <w:multiLevelType w:val="hybridMultilevel"/>
    <w:tmpl w:val="126C2C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2B033C1A"/>
    <w:multiLevelType w:val="hybridMultilevel"/>
    <w:tmpl w:val="CBFE4A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2B1A3339"/>
    <w:multiLevelType w:val="hybridMultilevel"/>
    <w:tmpl w:val="9D36BB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2B1C11DF"/>
    <w:multiLevelType w:val="hybridMultilevel"/>
    <w:tmpl w:val="8F6ED8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2B755F01"/>
    <w:multiLevelType w:val="hybridMultilevel"/>
    <w:tmpl w:val="E4CE786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2" w15:restartNumberingAfterBreak="0">
    <w:nsid w:val="2BA511F2"/>
    <w:multiLevelType w:val="hybridMultilevel"/>
    <w:tmpl w:val="407C4FB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2BBC74AA"/>
    <w:multiLevelType w:val="hybridMultilevel"/>
    <w:tmpl w:val="CA02395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2BC44B11"/>
    <w:multiLevelType w:val="hybridMultilevel"/>
    <w:tmpl w:val="3844E8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2BEA6CF1"/>
    <w:multiLevelType w:val="hybridMultilevel"/>
    <w:tmpl w:val="5EF8B0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2C445CC8"/>
    <w:multiLevelType w:val="hybridMultilevel"/>
    <w:tmpl w:val="3B989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2C445FC9"/>
    <w:multiLevelType w:val="hybridMultilevel"/>
    <w:tmpl w:val="0C4AB5B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2C5906B9"/>
    <w:multiLevelType w:val="hybridMultilevel"/>
    <w:tmpl w:val="288A81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2C7F4ED7"/>
    <w:multiLevelType w:val="hybridMultilevel"/>
    <w:tmpl w:val="B6265862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0" w15:restartNumberingAfterBreak="0">
    <w:nsid w:val="2D0840DB"/>
    <w:multiLevelType w:val="hybridMultilevel"/>
    <w:tmpl w:val="914C76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2DB8279B"/>
    <w:multiLevelType w:val="hybridMultilevel"/>
    <w:tmpl w:val="3A0E8E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2E1E7A1C"/>
    <w:multiLevelType w:val="hybridMultilevel"/>
    <w:tmpl w:val="A34628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2EF2448C"/>
    <w:multiLevelType w:val="hybridMultilevel"/>
    <w:tmpl w:val="D90427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2F5C09D9"/>
    <w:multiLevelType w:val="hybridMultilevel"/>
    <w:tmpl w:val="6718756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5" w15:restartNumberingAfterBreak="0">
    <w:nsid w:val="2FF46D05"/>
    <w:multiLevelType w:val="hybridMultilevel"/>
    <w:tmpl w:val="53B6F9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2FF86EB7"/>
    <w:multiLevelType w:val="hybridMultilevel"/>
    <w:tmpl w:val="5F8041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304A495B"/>
    <w:multiLevelType w:val="hybridMultilevel"/>
    <w:tmpl w:val="29B680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30574687"/>
    <w:multiLevelType w:val="hybridMultilevel"/>
    <w:tmpl w:val="1FDCBD7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9" w15:restartNumberingAfterBreak="0">
    <w:nsid w:val="3067296D"/>
    <w:multiLevelType w:val="hybridMultilevel"/>
    <w:tmpl w:val="DFCADD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30683DFB"/>
    <w:multiLevelType w:val="hybridMultilevel"/>
    <w:tmpl w:val="61BE0B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30CF248A"/>
    <w:multiLevelType w:val="hybridMultilevel"/>
    <w:tmpl w:val="0F0A33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313D1C7A"/>
    <w:multiLevelType w:val="hybridMultilevel"/>
    <w:tmpl w:val="3536CD1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315C4C9E"/>
    <w:multiLevelType w:val="hybridMultilevel"/>
    <w:tmpl w:val="365E20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31612431"/>
    <w:multiLevelType w:val="hybridMultilevel"/>
    <w:tmpl w:val="256C23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31AB22BE"/>
    <w:multiLevelType w:val="hybridMultilevel"/>
    <w:tmpl w:val="F9C81E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31BB1877"/>
    <w:multiLevelType w:val="hybridMultilevel"/>
    <w:tmpl w:val="660081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31BD66CF"/>
    <w:multiLevelType w:val="hybridMultilevel"/>
    <w:tmpl w:val="C28602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31DF7EDE"/>
    <w:multiLevelType w:val="hybridMultilevel"/>
    <w:tmpl w:val="A72E1B1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20F2825"/>
    <w:multiLevelType w:val="hybridMultilevel"/>
    <w:tmpl w:val="987422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32274055"/>
    <w:multiLevelType w:val="hybridMultilevel"/>
    <w:tmpl w:val="CD280C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32716603"/>
    <w:multiLevelType w:val="hybridMultilevel"/>
    <w:tmpl w:val="A428206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2" w15:restartNumberingAfterBreak="0">
    <w:nsid w:val="32CC7F7B"/>
    <w:multiLevelType w:val="hybridMultilevel"/>
    <w:tmpl w:val="D1E26F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330337AB"/>
    <w:multiLevelType w:val="hybridMultilevel"/>
    <w:tmpl w:val="07D613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1E6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3391701F"/>
    <w:multiLevelType w:val="hybridMultilevel"/>
    <w:tmpl w:val="54E09C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34A60FBD"/>
    <w:multiLevelType w:val="hybridMultilevel"/>
    <w:tmpl w:val="FACE5B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34AF68AF"/>
    <w:multiLevelType w:val="hybridMultilevel"/>
    <w:tmpl w:val="C24EE5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34C93684"/>
    <w:multiLevelType w:val="hybridMultilevel"/>
    <w:tmpl w:val="2466D1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354D09E2"/>
    <w:multiLevelType w:val="hybridMultilevel"/>
    <w:tmpl w:val="C7FCAF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358F7802"/>
    <w:multiLevelType w:val="hybridMultilevel"/>
    <w:tmpl w:val="889EABE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0" w15:restartNumberingAfterBreak="0">
    <w:nsid w:val="35A832ED"/>
    <w:multiLevelType w:val="hybridMultilevel"/>
    <w:tmpl w:val="D8E8E8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36702F1E"/>
    <w:multiLevelType w:val="hybridMultilevel"/>
    <w:tmpl w:val="8818883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36824E0B"/>
    <w:multiLevelType w:val="hybridMultilevel"/>
    <w:tmpl w:val="0D46B0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369403B1"/>
    <w:multiLevelType w:val="hybridMultilevel"/>
    <w:tmpl w:val="D020E2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374E659E"/>
    <w:multiLevelType w:val="hybridMultilevel"/>
    <w:tmpl w:val="514C55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37575160"/>
    <w:multiLevelType w:val="hybridMultilevel"/>
    <w:tmpl w:val="35EE3D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37777C45"/>
    <w:multiLevelType w:val="hybridMultilevel"/>
    <w:tmpl w:val="902462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38014114"/>
    <w:multiLevelType w:val="hybridMultilevel"/>
    <w:tmpl w:val="E034C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38C654E7"/>
    <w:multiLevelType w:val="hybridMultilevel"/>
    <w:tmpl w:val="BC4C57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38EC06CC"/>
    <w:multiLevelType w:val="hybridMultilevel"/>
    <w:tmpl w:val="C20CE6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393261E3"/>
    <w:multiLevelType w:val="hybridMultilevel"/>
    <w:tmpl w:val="0C2661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395816E7"/>
    <w:multiLevelType w:val="hybridMultilevel"/>
    <w:tmpl w:val="C49ADA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39BB0BD1"/>
    <w:multiLevelType w:val="hybridMultilevel"/>
    <w:tmpl w:val="FF96B5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3A330185"/>
    <w:multiLevelType w:val="hybridMultilevel"/>
    <w:tmpl w:val="126298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3A5A3DA6"/>
    <w:multiLevelType w:val="hybridMultilevel"/>
    <w:tmpl w:val="B89A83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3A977659"/>
    <w:multiLevelType w:val="hybridMultilevel"/>
    <w:tmpl w:val="30384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3B4758BC"/>
    <w:multiLevelType w:val="hybridMultilevel"/>
    <w:tmpl w:val="C0FABE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3C01454E"/>
    <w:multiLevelType w:val="hybridMultilevel"/>
    <w:tmpl w:val="26B8A8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3C067D54"/>
    <w:multiLevelType w:val="hybridMultilevel"/>
    <w:tmpl w:val="A0AA0A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 w15:restartNumberingAfterBreak="0">
    <w:nsid w:val="3C606FBB"/>
    <w:multiLevelType w:val="hybridMultilevel"/>
    <w:tmpl w:val="73B8FC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3C997DC4"/>
    <w:multiLevelType w:val="hybridMultilevel"/>
    <w:tmpl w:val="3FA2AF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3C9A1F65"/>
    <w:multiLevelType w:val="hybridMultilevel"/>
    <w:tmpl w:val="54B2A3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3CAB2EFC"/>
    <w:multiLevelType w:val="hybridMultilevel"/>
    <w:tmpl w:val="4F40CF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3D372DEB"/>
    <w:multiLevelType w:val="hybridMultilevel"/>
    <w:tmpl w:val="793C78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3D616844"/>
    <w:multiLevelType w:val="hybridMultilevel"/>
    <w:tmpl w:val="AF2807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3D8C6F1C"/>
    <w:multiLevelType w:val="hybridMultilevel"/>
    <w:tmpl w:val="A6022B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3D971A22"/>
    <w:multiLevelType w:val="hybridMultilevel"/>
    <w:tmpl w:val="A14AFA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3DE372C7"/>
    <w:multiLevelType w:val="hybridMultilevel"/>
    <w:tmpl w:val="B00EA5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3E8001F2"/>
    <w:multiLevelType w:val="hybridMultilevel"/>
    <w:tmpl w:val="2110ED98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9" w15:restartNumberingAfterBreak="0">
    <w:nsid w:val="40177348"/>
    <w:multiLevelType w:val="hybridMultilevel"/>
    <w:tmpl w:val="A9B660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40B40E1F"/>
    <w:multiLevelType w:val="hybridMultilevel"/>
    <w:tmpl w:val="CB80A4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40F10D3E"/>
    <w:multiLevelType w:val="hybridMultilevel"/>
    <w:tmpl w:val="4998B5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412B59A0"/>
    <w:multiLevelType w:val="hybridMultilevel"/>
    <w:tmpl w:val="4F3ACC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415E79ED"/>
    <w:multiLevelType w:val="hybridMultilevel"/>
    <w:tmpl w:val="8D602B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430C5EA6"/>
    <w:multiLevelType w:val="hybridMultilevel"/>
    <w:tmpl w:val="988E0F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 w15:restartNumberingAfterBreak="0">
    <w:nsid w:val="431A00B5"/>
    <w:multiLevelType w:val="hybridMultilevel"/>
    <w:tmpl w:val="9C74867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438E51A0"/>
    <w:multiLevelType w:val="hybridMultilevel"/>
    <w:tmpl w:val="59428F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45242863"/>
    <w:multiLevelType w:val="hybridMultilevel"/>
    <w:tmpl w:val="4AA032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455334BC"/>
    <w:multiLevelType w:val="hybridMultilevel"/>
    <w:tmpl w:val="780CE6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45797669"/>
    <w:multiLevelType w:val="hybridMultilevel"/>
    <w:tmpl w:val="1DD86A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4602705F"/>
    <w:multiLevelType w:val="hybridMultilevel"/>
    <w:tmpl w:val="9DAAF8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 w15:restartNumberingAfterBreak="0">
    <w:nsid w:val="464A4FF3"/>
    <w:multiLevelType w:val="hybridMultilevel"/>
    <w:tmpl w:val="AA086F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46574B0D"/>
    <w:multiLevelType w:val="hybridMultilevel"/>
    <w:tmpl w:val="F3BC0A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46B83916"/>
    <w:multiLevelType w:val="hybridMultilevel"/>
    <w:tmpl w:val="85684D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46C95E85"/>
    <w:multiLevelType w:val="hybridMultilevel"/>
    <w:tmpl w:val="D332C2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470F5185"/>
    <w:multiLevelType w:val="hybridMultilevel"/>
    <w:tmpl w:val="25602E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47BE7FD0"/>
    <w:multiLevelType w:val="hybridMultilevel"/>
    <w:tmpl w:val="3DFC35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47D31BA3"/>
    <w:multiLevelType w:val="hybridMultilevel"/>
    <w:tmpl w:val="F4DC1BD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47D61754"/>
    <w:multiLevelType w:val="multilevel"/>
    <w:tmpl w:val="316E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48134A51"/>
    <w:multiLevelType w:val="hybridMultilevel"/>
    <w:tmpl w:val="9118E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0" w15:restartNumberingAfterBreak="0">
    <w:nsid w:val="48CA3322"/>
    <w:multiLevelType w:val="hybridMultilevel"/>
    <w:tmpl w:val="D9D0957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492E1EC5"/>
    <w:multiLevelType w:val="hybridMultilevel"/>
    <w:tmpl w:val="4F32B0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496F610D"/>
    <w:multiLevelType w:val="hybridMultilevel"/>
    <w:tmpl w:val="6F14EA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49A15A3B"/>
    <w:multiLevelType w:val="multilevel"/>
    <w:tmpl w:val="CA28E7D0"/>
    <w:styleLink w:val="SlogSamotevilenj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4" w15:restartNumberingAfterBreak="0">
    <w:nsid w:val="49A57A65"/>
    <w:multiLevelType w:val="hybridMultilevel"/>
    <w:tmpl w:val="8B28DE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49CA0960"/>
    <w:multiLevelType w:val="hybridMultilevel"/>
    <w:tmpl w:val="310016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4A2362C5"/>
    <w:multiLevelType w:val="hybridMultilevel"/>
    <w:tmpl w:val="D2C8FACC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7" w15:restartNumberingAfterBreak="0">
    <w:nsid w:val="4AC124CB"/>
    <w:multiLevelType w:val="hybridMultilevel"/>
    <w:tmpl w:val="8AB4BB5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8" w15:restartNumberingAfterBreak="0">
    <w:nsid w:val="4AE873C9"/>
    <w:multiLevelType w:val="hybridMultilevel"/>
    <w:tmpl w:val="6EC605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4B8E4589"/>
    <w:multiLevelType w:val="hybridMultilevel"/>
    <w:tmpl w:val="C69621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4B900798"/>
    <w:multiLevelType w:val="hybridMultilevel"/>
    <w:tmpl w:val="234463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1" w15:restartNumberingAfterBreak="0">
    <w:nsid w:val="4BAB18C8"/>
    <w:multiLevelType w:val="hybridMultilevel"/>
    <w:tmpl w:val="CD4EE5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2" w15:restartNumberingAfterBreak="0">
    <w:nsid w:val="4BB10F50"/>
    <w:multiLevelType w:val="hybridMultilevel"/>
    <w:tmpl w:val="41C0C6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4BE43BF4"/>
    <w:multiLevelType w:val="hybridMultilevel"/>
    <w:tmpl w:val="C71CEF98"/>
    <w:lvl w:ilvl="0" w:tplc="47A2A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4C924AB5"/>
    <w:multiLevelType w:val="hybridMultilevel"/>
    <w:tmpl w:val="A10CC9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 w15:restartNumberingAfterBreak="0">
    <w:nsid w:val="4CA47D0D"/>
    <w:multiLevelType w:val="hybridMultilevel"/>
    <w:tmpl w:val="6ED668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4CC67B73"/>
    <w:multiLevelType w:val="hybridMultilevel"/>
    <w:tmpl w:val="710C3B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7" w15:restartNumberingAfterBreak="0">
    <w:nsid w:val="4CF52201"/>
    <w:multiLevelType w:val="hybridMultilevel"/>
    <w:tmpl w:val="56F421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8" w15:restartNumberingAfterBreak="0">
    <w:nsid w:val="4D0E4B4B"/>
    <w:multiLevelType w:val="hybridMultilevel"/>
    <w:tmpl w:val="8CDC5B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 w15:restartNumberingAfterBreak="0">
    <w:nsid w:val="4DBB346F"/>
    <w:multiLevelType w:val="hybridMultilevel"/>
    <w:tmpl w:val="915609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4E0D1E20"/>
    <w:multiLevelType w:val="hybridMultilevel"/>
    <w:tmpl w:val="F4C243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 w15:restartNumberingAfterBreak="0">
    <w:nsid w:val="4E4E536C"/>
    <w:multiLevelType w:val="hybridMultilevel"/>
    <w:tmpl w:val="1DBC25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2" w15:restartNumberingAfterBreak="0">
    <w:nsid w:val="4E513289"/>
    <w:multiLevelType w:val="hybridMultilevel"/>
    <w:tmpl w:val="C18A48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 w15:restartNumberingAfterBreak="0">
    <w:nsid w:val="4E8D2F89"/>
    <w:multiLevelType w:val="hybridMultilevel"/>
    <w:tmpl w:val="BD40D4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4EB40FDB"/>
    <w:multiLevelType w:val="hybridMultilevel"/>
    <w:tmpl w:val="055CFC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4EBA0784"/>
    <w:multiLevelType w:val="hybridMultilevel"/>
    <w:tmpl w:val="EC6454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6" w15:restartNumberingAfterBreak="0">
    <w:nsid w:val="4F0C486D"/>
    <w:multiLevelType w:val="hybridMultilevel"/>
    <w:tmpl w:val="8A58D5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 w15:restartNumberingAfterBreak="0">
    <w:nsid w:val="4FAF435B"/>
    <w:multiLevelType w:val="hybridMultilevel"/>
    <w:tmpl w:val="71B231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4FFB07A0"/>
    <w:multiLevelType w:val="hybridMultilevel"/>
    <w:tmpl w:val="4F9A35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 w15:restartNumberingAfterBreak="0">
    <w:nsid w:val="503F3C14"/>
    <w:multiLevelType w:val="hybridMultilevel"/>
    <w:tmpl w:val="3C2010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 w15:restartNumberingAfterBreak="0">
    <w:nsid w:val="50452BCA"/>
    <w:multiLevelType w:val="hybridMultilevel"/>
    <w:tmpl w:val="4CF844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1" w15:restartNumberingAfterBreak="0">
    <w:nsid w:val="510D25B4"/>
    <w:multiLevelType w:val="hybridMultilevel"/>
    <w:tmpl w:val="527CF9E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515278D1"/>
    <w:multiLevelType w:val="hybridMultilevel"/>
    <w:tmpl w:val="9C8E69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52932512"/>
    <w:multiLevelType w:val="hybridMultilevel"/>
    <w:tmpl w:val="9A3C86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4" w15:restartNumberingAfterBreak="0">
    <w:nsid w:val="53DC55D2"/>
    <w:multiLevelType w:val="hybridMultilevel"/>
    <w:tmpl w:val="416065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5" w15:restartNumberingAfterBreak="0">
    <w:nsid w:val="53E5EE65"/>
    <w:multiLevelType w:val="hybridMultilevel"/>
    <w:tmpl w:val="4F98E4A2"/>
    <w:lvl w:ilvl="0" w:tplc="BE64A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F0E8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1401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FE5B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CA31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EA6C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F8EB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1A76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B0A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 w15:restartNumberingAfterBreak="0">
    <w:nsid w:val="542B4503"/>
    <w:multiLevelType w:val="hybridMultilevel"/>
    <w:tmpl w:val="76FE6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 w15:restartNumberingAfterBreak="0">
    <w:nsid w:val="542F48D6"/>
    <w:multiLevelType w:val="hybridMultilevel"/>
    <w:tmpl w:val="F1FE43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8" w15:restartNumberingAfterBreak="0">
    <w:nsid w:val="54D70700"/>
    <w:multiLevelType w:val="hybridMultilevel"/>
    <w:tmpl w:val="563CC9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9" w15:restartNumberingAfterBreak="0">
    <w:nsid w:val="54EE73DE"/>
    <w:multiLevelType w:val="hybridMultilevel"/>
    <w:tmpl w:val="A750178C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55072374"/>
    <w:multiLevelType w:val="hybridMultilevel"/>
    <w:tmpl w:val="C276D3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1" w15:restartNumberingAfterBreak="0">
    <w:nsid w:val="5513128F"/>
    <w:multiLevelType w:val="hybridMultilevel"/>
    <w:tmpl w:val="6824B5DC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2" w15:restartNumberingAfterBreak="0">
    <w:nsid w:val="552074BE"/>
    <w:multiLevelType w:val="hybridMultilevel"/>
    <w:tmpl w:val="B922EF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3" w15:restartNumberingAfterBreak="0">
    <w:nsid w:val="55AF68AD"/>
    <w:multiLevelType w:val="hybridMultilevel"/>
    <w:tmpl w:val="284E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56276E88"/>
    <w:multiLevelType w:val="hybridMultilevel"/>
    <w:tmpl w:val="533694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5" w15:restartNumberingAfterBreak="0">
    <w:nsid w:val="5653764F"/>
    <w:multiLevelType w:val="hybridMultilevel"/>
    <w:tmpl w:val="1A7086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6" w15:restartNumberingAfterBreak="0">
    <w:nsid w:val="565D79EE"/>
    <w:multiLevelType w:val="hybridMultilevel"/>
    <w:tmpl w:val="F3DCED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7" w15:restartNumberingAfterBreak="0">
    <w:nsid w:val="56BA6AEB"/>
    <w:multiLevelType w:val="hybridMultilevel"/>
    <w:tmpl w:val="2A1E0D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8" w15:restartNumberingAfterBreak="0">
    <w:nsid w:val="57FC23C5"/>
    <w:multiLevelType w:val="hybridMultilevel"/>
    <w:tmpl w:val="DE9222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9" w15:restartNumberingAfterBreak="0">
    <w:nsid w:val="581C73FC"/>
    <w:multiLevelType w:val="hybridMultilevel"/>
    <w:tmpl w:val="C4A8D98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58976EF8"/>
    <w:multiLevelType w:val="hybridMultilevel"/>
    <w:tmpl w:val="F3B045F6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1" w15:restartNumberingAfterBreak="0">
    <w:nsid w:val="589D586F"/>
    <w:multiLevelType w:val="hybridMultilevel"/>
    <w:tmpl w:val="B926857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58AE4899"/>
    <w:multiLevelType w:val="hybridMultilevel"/>
    <w:tmpl w:val="CDDAA0F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3" w15:restartNumberingAfterBreak="0">
    <w:nsid w:val="59F54BB7"/>
    <w:multiLevelType w:val="hybridMultilevel"/>
    <w:tmpl w:val="BC3860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4" w15:restartNumberingAfterBreak="0">
    <w:nsid w:val="59F67F6B"/>
    <w:multiLevelType w:val="hybridMultilevel"/>
    <w:tmpl w:val="EE6C67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5" w15:restartNumberingAfterBreak="0">
    <w:nsid w:val="59F8376F"/>
    <w:multiLevelType w:val="hybridMultilevel"/>
    <w:tmpl w:val="E6B8D2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 w15:restartNumberingAfterBreak="0">
    <w:nsid w:val="5A3B43E4"/>
    <w:multiLevelType w:val="hybridMultilevel"/>
    <w:tmpl w:val="7514051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6366D850">
      <w:start w:val="1"/>
      <w:numFmt w:val="decimal"/>
      <w:lvlText w:val="%2."/>
      <w:lvlJc w:val="left"/>
      <w:pPr>
        <w:ind w:left="1440" w:hanging="360"/>
      </w:pPr>
      <w:rPr>
        <w:rFonts w:hint="default"/>
        <w:spacing w:val="-2"/>
        <w:position w:val="0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7" w15:restartNumberingAfterBreak="0">
    <w:nsid w:val="5A506BC1"/>
    <w:multiLevelType w:val="hybridMultilevel"/>
    <w:tmpl w:val="42E8281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 w15:restartNumberingAfterBreak="0">
    <w:nsid w:val="5A610AA7"/>
    <w:multiLevelType w:val="hybridMultilevel"/>
    <w:tmpl w:val="9C1C82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9" w15:restartNumberingAfterBreak="0">
    <w:nsid w:val="5AFE0189"/>
    <w:multiLevelType w:val="hybridMultilevel"/>
    <w:tmpl w:val="3C98FA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0" w15:restartNumberingAfterBreak="0">
    <w:nsid w:val="5B6C76A3"/>
    <w:multiLevelType w:val="hybridMultilevel"/>
    <w:tmpl w:val="36F22F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1" w15:restartNumberingAfterBreak="0">
    <w:nsid w:val="5B7428D0"/>
    <w:multiLevelType w:val="hybridMultilevel"/>
    <w:tmpl w:val="F4AAA2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2" w15:restartNumberingAfterBreak="0">
    <w:nsid w:val="5BB56EE3"/>
    <w:multiLevelType w:val="hybridMultilevel"/>
    <w:tmpl w:val="900CA6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3" w15:restartNumberingAfterBreak="0">
    <w:nsid w:val="5C9E72C0"/>
    <w:multiLevelType w:val="hybridMultilevel"/>
    <w:tmpl w:val="2EC825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4" w15:restartNumberingAfterBreak="0">
    <w:nsid w:val="5CB149EB"/>
    <w:multiLevelType w:val="hybridMultilevel"/>
    <w:tmpl w:val="162CE7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 w15:restartNumberingAfterBreak="0">
    <w:nsid w:val="5CF27A89"/>
    <w:multiLevelType w:val="hybridMultilevel"/>
    <w:tmpl w:val="7CB23C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6" w15:restartNumberingAfterBreak="0">
    <w:nsid w:val="5D26366D"/>
    <w:multiLevelType w:val="hybridMultilevel"/>
    <w:tmpl w:val="6FD8106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7" w15:restartNumberingAfterBreak="0">
    <w:nsid w:val="5D3B71ED"/>
    <w:multiLevelType w:val="hybridMultilevel"/>
    <w:tmpl w:val="B1DCDC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8" w15:restartNumberingAfterBreak="0">
    <w:nsid w:val="5D44367B"/>
    <w:multiLevelType w:val="hybridMultilevel"/>
    <w:tmpl w:val="753856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9" w15:restartNumberingAfterBreak="0">
    <w:nsid w:val="5D485A6A"/>
    <w:multiLevelType w:val="hybridMultilevel"/>
    <w:tmpl w:val="C6D431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5DFE14D4"/>
    <w:multiLevelType w:val="hybridMultilevel"/>
    <w:tmpl w:val="5CD6EE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1" w15:restartNumberingAfterBreak="0">
    <w:nsid w:val="5EE00E97"/>
    <w:multiLevelType w:val="hybridMultilevel"/>
    <w:tmpl w:val="C2EEC4A6"/>
    <w:lvl w:ilvl="0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092"/>
        </w:tabs>
        <w:ind w:left="1092" w:hanging="360"/>
      </w:pPr>
    </w:lvl>
    <w:lvl w:ilvl="2" w:tplc="04240005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24000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240003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240005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24000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abstractNum w:abstractNumId="312" w15:restartNumberingAfterBreak="0">
    <w:nsid w:val="5EF51B5D"/>
    <w:multiLevelType w:val="hybridMultilevel"/>
    <w:tmpl w:val="D34E00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3" w15:restartNumberingAfterBreak="0">
    <w:nsid w:val="5F4B798C"/>
    <w:multiLevelType w:val="hybridMultilevel"/>
    <w:tmpl w:val="A4409C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4" w15:restartNumberingAfterBreak="0">
    <w:nsid w:val="5F771A2C"/>
    <w:multiLevelType w:val="hybridMultilevel"/>
    <w:tmpl w:val="8D28AE6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5" w15:restartNumberingAfterBreak="0">
    <w:nsid w:val="603D60CC"/>
    <w:multiLevelType w:val="hybridMultilevel"/>
    <w:tmpl w:val="927AD12E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6" w15:restartNumberingAfterBreak="0">
    <w:nsid w:val="6057390B"/>
    <w:multiLevelType w:val="hybridMultilevel"/>
    <w:tmpl w:val="26FACE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7" w15:restartNumberingAfterBreak="0">
    <w:nsid w:val="60585C09"/>
    <w:multiLevelType w:val="hybridMultilevel"/>
    <w:tmpl w:val="021097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8" w15:restartNumberingAfterBreak="0">
    <w:nsid w:val="60670883"/>
    <w:multiLevelType w:val="hybridMultilevel"/>
    <w:tmpl w:val="83A6F3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9" w15:restartNumberingAfterBreak="0">
    <w:nsid w:val="608B74E9"/>
    <w:multiLevelType w:val="hybridMultilevel"/>
    <w:tmpl w:val="D662E86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0" w15:restartNumberingAfterBreak="0">
    <w:nsid w:val="60AC7EE9"/>
    <w:multiLevelType w:val="hybridMultilevel"/>
    <w:tmpl w:val="1C8EE5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62007117"/>
    <w:multiLevelType w:val="hybridMultilevel"/>
    <w:tmpl w:val="7E16B4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2" w15:restartNumberingAfterBreak="0">
    <w:nsid w:val="62075FD8"/>
    <w:multiLevelType w:val="hybridMultilevel"/>
    <w:tmpl w:val="69ECF628"/>
    <w:lvl w:ilvl="0" w:tplc="0798CC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62093A39"/>
    <w:multiLevelType w:val="hybridMultilevel"/>
    <w:tmpl w:val="929853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4" w15:restartNumberingAfterBreak="0">
    <w:nsid w:val="621C2255"/>
    <w:multiLevelType w:val="hybridMultilevel"/>
    <w:tmpl w:val="B9C0A7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5" w15:restartNumberingAfterBreak="0">
    <w:nsid w:val="626F7B7A"/>
    <w:multiLevelType w:val="hybridMultilevel"/>
    <w:tmpl w:val="A1BC37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62BB784B"/>
    <w:multiLevelType w:val="hybridMultilevel"/>
    <w:tmpl w:val="2B5A8F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 w15:restartNumberingAfterBreak="0">
    <w:nsid w:val="634767B7"/>
    <w:multiLevelType w:val="hybridMultilevel"/>
    <w:tmpl w:val="54C20B5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63796D11"/>
    <w:multiLevelType w:val="hybridMultilevel"/>
    <w:tmpl w:val="FCFA94D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 w15:restartNumberingAfterBreak="0">
    <w:nsid w:val="637F4EC4"/>
    <w:multiLevelType w:val="hybridMultilevel"/>
    <w:tmpl w:val="D80E3B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0" w15:restartNumberingAfterBreak="0">
    <w:nsid w:val="63D94E63"/>
    <w:multiLevelType w:val="hybridMultilevel"/>
    <w:tmpl w:val="EAD2189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1" w15:restartNumberingAfterBreak="0">
    <w:nsid w:val="63FB70AC"/>
    <w:multiLevelType w:val="hybridMultilevel"/>
    <w:tmpl w:val="AC04C8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645844D3"/>
    <w:multiLevelType w:val="hybridMultilevel"/>
    <w:tmpl w:val="1AB86B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3" w15:restartNumberingAfterBreak="0">
    <w:nsid w:val="64E72C23"/>
    <w:multiLevelType w:val="hybridMultilevel"/>
    <w:tmpl w:val="DAA0BF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65720614"/>
    <w:multiLevelType w:val="hybridMultilevel"/>
    <w:tmpl w:val="A27E3B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5" w15:restartNumberingAfterBreak="0">
    <w:nsid w:val="65820120"/>
    <w:multiLevelType w:val="hybridMultilevel"/>
    <w:tmpl w:val="D436D7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6" w15:restartNumberingAfterBreak="0">
    <w:nsid w:val="65A400E7"/>
    <w:multiLevelType w:val="hybridMultilevel"/>
    <w:tmpl w:val="79C4D0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65D325F4"/>
    <w:multiLevelType w:val="hybridMultilevel"/>
    <w:tmpl w:val="9AE6DA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8" w15:restartNumberingAfterBreak="0">
    <w:nsid w:val="65E553F4"/>
    <w:multiLevelType w:val="hybridMultilevel"/>
    <w:tmpl w:val="E0A230F0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Wingdings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Wingdings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9" w15:restartNumberingAfterBreak="0">
    <w:nsid w:val="662E2FC4"/>
    <w:multiLevelType w:val="hybridMultilevel"/>
    <w:tmpl w:val="4F10A6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0" w15:restartNumberingAfterBreak="0">
    <w:nsid w:val="66367514"/>
    <w:multiLevelType w:val="hybridMultilevel"/>
    <w:tmpl w:val="920079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66495C9F"/>
    <w:multiLevelType w:val="hybridMultilevel"/>
    <w:tmpl w:val="01D0D6C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66A62BA6"/>
    <w:multiLevelType w:val="hybridMultilevel"/>
    <w:tmpl w:val="8B98CA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3" w15:restartNumberingAfterBreak="0">
    <w:nsid w:val="66B57EFC"/>
    <w:multiLevelType w:val="hybridMultilevel"/>
    <w:tmpl w:val="AE7C6C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4" w15:restartNumberingAfterBreak="0">
    <w:nsid w:val="67C7780E"/>
    <w:multiLevelType w:val="hybridMultilevel"/>
    <w:tmpl w:val="EEC48A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5" w15:restartNumberingAfterBreak="0">
    <w:nsid w:val="67E9275A"/>
    <w:multiLevelType w:val="hybridMultilevel"/>
    <w:tmpl w:val="C5ECA4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6" w15:restartNumberingAfterBreak="0">
    <w:nsid w:val="689B425B"/>
    <w:multiLevelType w:val="hybridMultilevel"/>
    <w:tmpl w:val="D0A856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 w15:restartNumberingAfterBreak="0">
    <w:nsid w:val="68FE195B"/>
    <w:multiLevelType w:val="hybridMultilevel"/>
    <w:tmpl w:val="BDC83A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8" w15:restartNumberingAfterBreak="0">
    <w:nsid w:val="695942D4"/>
    <w:multiLevelType w:val="hybridMultilevel"/>
    <w:tmpl w:val="22A22D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9" w15:restartNumberingAfterBreak="0">
    <w:nsid w:val="699B3928"/>
    <w:multiLevelType w:val="hybridMultilevel"/>
    <w:tmpl w:val="F9A4B6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0" w15:restartNumberingAfterBreak="0">
    <w:nsid w:val="6A156F45"/>
    <w:multiLevelType w:val="hybridMultilevel"/>
    <w:tmpl w:val="E7AEBC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1" w15:restartNumberingAfterBreak="0">
    <w:nsid w:val="6A2F68A6"/>
    <w:multiLevelType w:val="hybridMultilevel"/>
    <w:tmpl w:val="CB4482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2" w15:restartNumberingAfterBreak="0">
    <w:nsid w:val="6B5453E0"/>
    <w:multiLevelType w:val="hybridMultilevel"/>
    <w:tmpl w:val="0DDC10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3" w15:restartNumberingAfterBreak="0">
    <w:nsid w:val="6BA60C17"/>
    <w:multiLevelType w:val="hybridMultilevel"/>
    <w:tmpl w:val="2528E9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4" w15:restartNumberingAfterBreak="0">
    <w:nsid w:val="6C7D576D"/>
    <w:multiLevelType w:val="hybridMultilevel"/>
    <w:tmpl w:val="835258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5" w15:restartNumberingAfterBreak="0">
    <w:nsid w:val="6CD21476"/>
    <w:multiLevelType w:val="hybridMultilevel"/>
    <w:tmpl w:val="4D843A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6" w15:restartNumberingAfterBreak="0">
    <w:nsid w:val="6D157E1E"/>
    <w:multiLevelType w:val="hybridMultilevel"/>
    <w:tmpl w:val="F6E2F5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7" w15:restartNumberingAfterBreak="0">
    <w:nsid w:val="6E894606"/>
    <w:multiLevelType w:val="hybridMultilevel"/>
    <w:tmpl w:val="316C64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6F932B46"/>
    <w:multiLevelType w:val="hybridMultilevel"/>
    <w:tmpl w:val="DB0E4A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9" w15:restartNumberingAfterBreak="0">
    <w:nsid w:val="6FC6597D"/>
    <w:multiLevelType w:val="hybridMultilevel"/>
    <w:tmpl w:val="AF107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0" w15:restartNumberingAfterBreak="0">
    <w:nsid w:val="70D97413"/>
    <w:multiLevelType w:val="hybridMultilevel"/>
    <w:tmpl w:val="7D34CC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1" w15:restartNumberingAfterBreak="0">
    <w:nsid w:val="70F11802"/>
    <w:multiLevelType w:val="hybridMultilevel"/>
    <w:tmpl w:val="63B8F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2" w15:restartNumberingAfterBreak="0">
    <w:nsid w:val="71686DAA"/>
    <w:multiLevelType w:val="hybridMultilevel"/>
    <w:tmpl w:val="C352D1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3" w15:restartNumberingAfterBreak="0">
    <w:nsid w:val="72062502"/>
    <w:multiLevelType w:val="hybridMultilevel"/>
    <w:tmpl w:val="A8B2414C"/>
    <w:lvl w:ilvl="0" w:tplc="0424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364" w15:restartNumberingAfterBreak="0">
    <w:nsid w:val="72115980"/>
    <w:multiLevelType w:val="hybridMultilevel"/>
    <w:tmpl w:val="90A451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5" w15:restartNumberingAfterBreak="0">
    <w:nsid w:val="722A78AA"/>
    <w:multiLevelType w:val="hybridMultilevel"/>
    <w:tmpl w:val="B7F006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6" w15:restartNumberingAfterBreak="0">
    <w:nsid w:val="72377089"/>
    <w:multiLevelType w:val="hybridMultilevel"/>
    <w:tmpl w:val="134CBC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7" w15:restartNumberingAfterBreak="0">
    <w:nsid w:val="7248087A"/>
    <w:multiLevelType w:val="hybridMultilevel"/>
    <w:tmpl w:val="D250C6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8" w15:restartNumberingAfterBreak="0">
    <w:nsid w:val="73560AD7"/>
    <w:multiLevelType w:val="hybridMultilevel"/>
    <w:tmpl w:val="114606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CE97F4">
      <w:start w:val="5"/>
      <w:numFmt w:val="bullet"/>
      <w:lvlText w:val=""/>
      <w:lvlJc w:val="left"/>
      <w:pPr>
        <w:ind w:left="1440" w:hanging="360"/>
      </w:pPr>
      <w:rPr>
        <w:rFonts w:ascii="Wingdings" w:eastAsia="Calibri" w:hAnsi="Wingding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9" w15:restartNumberingAfterBreak="0">
    <w:nsid w:val="73CE78AF"/>
    <w:multiLevelType w:val="hybridMultilevel"/>
    <w:tmpl w:val="2938C81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 w15:restartNumberingAfterBreak="0">
    <w:nsid w:val="73F13FE2"/>
    <w:multiLevelType w:val="hybridMultilevel"/>
    <w:tmpl w:val="21B80D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1" w15:restartNumberingAfterBreak="0">
    <w:nsid w:val="743D159A"/>
    <w:multiLevelType w:val="hybridMultilevel"/>
    <w:tmpl w:val="CA188CF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 w15:restartNumberingAfterBreak="0">
    <w:nsid w:val="74D61045"/>
    <w:multiLevelType w:val="hybridMultilevel"/>
    <w:tmpl w:val="910C1A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3" w15:restartNumberingAfterBreak="0">
    <w:nsid w:val="74DB50AC"/>
    <w:multiLevelType w:val="hybridMultilevel"/>
    <w:tmpl w:val="4DA423E6"/>
    <w:lvl w:ilvl="0" w:tplc="0424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374" w15:restartNumberingAfterBreak="0">
    <w:nsid w:val="75005523"/>
    <w:multiLevelType w:val="hybridMultilevel"/>
    <w:tmpl w:val="DB76B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 w15:restartNumberingAfterBreak="0">
    <w:nsid w:val="75A226AF"/>
    <w:multiLevelType w:val="hybridMultilevel"/>
    <w:tmpl w:val="E2C2A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6" w15:restartNumberingAfterBreak="0">
    <w:nsid w:val="763A51E6"/>
    <w:multiLevelType w:val="hybridMultilevel"/>
    <w:tmpl w:val="786400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7" w15:restartNumberingAfterBreak="0">
    <w:nsid w:val="764929F2"/>
    <w:multiLevelType w:val="hybridMultilevel"/>
    <w:tmpl w:val="EB84BAA6"/>
    <w:lvl w:ilvl="0" w:tplc="04240003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Courier New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 w:tplc="04240005">
      <w:start w:val="1"/>
      <w:numFmt w:val="decimal"/>
      <w:lvlText w:val="%3."/>
      <w:lvlJc w:val="left"/>
      <w:pPr>
        <w:tabs>
          <w:tab w:val="num" w:pos="1801"/>
        </w:tabs>
        <w:ind w:left="1801" w:hanging="360"/>
      </w:pPr>
    </w:lvl>
    <w:lvl w:ilvl="3" w:tplc="0424000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240003">
      <w:start w:val="1"/>
      <w:numFmt w:val="decimal"/>
      <w:lvlText w:val="%5."/>
      <w:lvlJc w:val="left"/>
      <w:pPr>
        <w:tabs>
          <w:tab w:val="num" w:pos="3241"/>
        </w:tabs>
        <w:ind w:left="3241" w:hanging="360"/>
      </w:pPr>
    </w:lvl>
    <w:lvl w:ilvl="5" w:tplc="04240005">
      <w:start w:val="1"/>
      <w:numFmt w:val="decimal"/>
      <w:lvlText w:val="%6."/>
      <w:lvlJc w:val="left"/>
      <w:pPr>
        <w:tabs>
          <w:tab w:val="num" w:pos="3961"/>
        </w:tabs>
        <w:ind w:left="3961" w:hanging="360"/>
      </w:pPr>
    </w:lvl>
    <w:lvl w:ilvl="6" w:tplc="0424000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01"/>
        </w:tabs>
        <w:ind w:left="5401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21"/>
        </w:tabs>
        <w:ind w:left="6121" w:hanging="360"/>
      </w:pPr>
    </w:lvl>
  </w:abstractNum>
  <w:abstractNum w:abstractNumId="378" w15:restartNumberingAfterBreak="0">
    <w:nsid w:val="77357FCA"/>
    <w:multiLevelType w:val="hybridMultilevel"/>
    <w:tmpl w:val="59A2ED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9" w15:restartNumberingAfterBreak="0">
    <w:nsid w:val="790E64C9"/>
    <w:multiLevelType w:val="hybridMultilevel"/>
    <w:tmpl w:val="9BEC29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0" w15:restartNumberingAfterBreak="0">
    <w:nsid w:val="79156BC9"/>
    <w:multiLevelType w:val="hybridMultilevel"/>
    <w:tmpl w:val="A77496A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792C6488"/>
    <w:multiLevelType w:val="hybridMultilevel"/>
    <w:tmpl w:val="FBD6C9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2" w15:restartNumberingAfterBreak="0">
    <w:nsid w:val="79521D1A"/>
    <w:multiLevelType w:val="hybridMultilevel"/>
    <w:tmpl w:val="29FE42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3" w15:restartNumberingAfterBreak="0">
    <w:nsid w:val="7A252B9A"/>
    <w:multiLevelType w:val="hybridMultilevel"/>
    <w:tmpl w:val="F03CC7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4" w15:restartNumberingAfterBreak="0">
    <w:nsid w:val="7A7D6DC9"/>
    <w:multiLevelType w:val="hybridMultilevel"/>
    <w:tmpl w:val="237A565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 w15:restartNumberingAfterBreak="0">
    <w:nsid w:val="7B025012"/>
    <w:multiLevelType w:val="hybridMultilevel"/>
    <w:tmpl w:val="1806E5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6" w15:restartNumberingAfterBreak="0">
    <w:nsid w:val="7B52503B"/>
    <w:multiLevelType w:val="hybridMultilevel"/>
    <w:tmpl w:val="7A2C6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7" w15:restartNumberingAfterBreak="0">
    <w:nsid w:val="7B732EDB"/>
    <w:multiLevelType w:val="hybridMultilevel"/>
    <w:tmpl w:val="69DE04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 w15:restartNumberingAfterBreak="0">
    <w:nsid w:val="7B8A4128"/>
    <w:multiLevelType w:val="hybridMultilevel"/>
    <w:tmpl w:val="9FE6C9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9" w15:restartNumberingAfterBreak="0">
    <w:nsid w:val="7C0F17C1"/>
    <w:multiLevelType w:val="hybridMultilevel"/>
    <w:tmpl w:val="DF8234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0" w15:restartNumberingAfterBreak="0">
    <w:nsid w:val="7C301486"/>
    <w:multiLevelType w:val="hybridMultilevel"/>
    <w:tmpl w:val="40182F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1" w15:restartNumberingAfterBreak="0">
    <w:nsid w:val="7CCD2298"/>
    <w:multiLevelType w:val="hybridMultilevel"/>
    <w:tmpl w:val="AA2832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2" w15:restartNumberingAfterBreak="0">
    <w:nsid w:val="7D016D70"/>
    <w:multiLevelType w:val="hybridMultilevel"/>
    <w:tmpl w:val="313A01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3" w15:restartNumberingAfterBreak="0">
    <w:nsid w:val="7E241025"/>
    <w:multiLevelType w:val="hybridMultilevel"/>
    <w:tmpl w:val="3D9CD41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4" w15:restartNumberingAfterBreak="0">
    <w:nsid w:val="7E991941"/>
    <w:multiLevelType w:val="hybridMultilevel"/>
    <w:tmpl w:val="77E05042"/>
    <w:lvl w:ilvl="0" w:tplc="D4D471FA">
      <w:start w:val="2"/>
      <w:numFmt w:val="bullet"/>
      <w:lvlText w:val=""/>
      <w:lvlJc w:val="left"/>
      <w:pPr>
        <w:ind w:left="360" w:hanging="360"/>
      </w:pPr>
      <w:rPr>
        <w:rFonts w:ascii="Symbol" w:eastAsia="Calibri" w:hAnsi="Symbol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5" w15:restartNumberingAfterBreak="0">
    <w:nsid w:val="7EF70C03"/>
    <w:multiLevelType w:val="hybridMultilevel"/>
    <w:tmpl w:val="0DB640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6" w15:restartNumberingAfterBreak="0">
    <w:nsid w:val="7F873743"/>
    <w:multiLevelType w:val="hybridMultilevel"/>
    <w:tmpl w:val="629EDE4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 w15:restartNumberingAfterBreak="0">
    <w:nsid w:val="7FBE7836"/>
    <w:multiLevelType w:val="hybridMultilevel"/>
    <w:tmpl w:val="23E8EF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8" w15:restartNumberingAfterBreak="0">
    <w:nsid w:val="7FF36759"/>
    <w:multiLevelType w:val="hybridMultilevel"/>
    <w:tmpl w:val="1D7C968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5"/>
  </w:num>
  <w:num w:numId="2">
    <w:abstractNumId w:val="243"/>
  </w:num>
  <w:num w:numId="3">
    <w:abstractNumId w:val="338"/>
  </w:num>
  <w:num w:numId="4">
    <w:abstractNumId w:val="132"/>
  </w:num>
  <w:num w:numId="5">
    <w:abstractNumId w:val="53"/>
  </w:num>
  <w:num w:numId="6">
    <w:abstractNumId w:val="63"/>
  </w:num>
  <w:num w:numId="7">
    <w:abstractNumId w:val="65"/>
  </w:num>
  <w:num w:numId="8">
    <w:abstractNumId w:val="314"/>
  </w:num>
  <w:num w:numId="9">
    <w:abstractNumId w:val="64"/>
  </w:num>
  <w:num w:numId="10">
    <w:abstractNumId w:val="47"/>
  </w:num>
  <w:num w:numId="11">
    <w:abstractNumId w:val="181"/>
  </w:num>
  <w:num w:numId="12">
    <w:abstractNumId w:val="16"/>
  </w:num>
  <w:num w:numId="13">
    <w:abstractNumId w:val="103"/>
  </w:num>
  <w:num w:numId="14">
    <w:abstractNumId w:val="281"/>
  </w:num>
  <w:num w:numId="15">
    <w:abstractNumId w:val="60"/>
  </w:num>
  <w:num w:numId="16">
    <w:abstractNumId w:val="177"/>
  </w:num>
  <w:num w:numId="17">
    <w:abstractNumId w:val="127"/>
  </w:num>
  <w:num w:numId="18">
    <w:abstractNumId w:val="268"/>
  </w:num>
  <w:num w:numId="19">
    <w:abstractNumId w:val="277"/>
  </w:num>
  <w:num w:numId="20">
    <w:abstractNumId w:val="392"/>
  </w:num>
  <w:num w:numId="21">
    <w:abstractNumId w:val="159"/>
  </w:num>
  <w:num w:numId="22">
    <w:abstractNumId w:val="30"/>
  </w:num>
  <w:num w:numId="23">
    <w:abstractNumId w:val="196"/>
  </w:num>
  <w:num w:numId="24">
    <w:abstractNumId w:val="164"/>
  </w:num>
  <w:num w:numId="25">
    <w:abstractNumId w:val="94"/>
  </w:num>
  <w:num w:numId="26">
    <w:abstractNumId w:val="71"/>
  </w:num>
  <w:num w:numId="27">
    <w:abstractNumId w:val="238"/>
  </w:num>
  <w:num w:numId="28">
    <w:abstractNumId w:val="165"/>
  </w:num>
  <w:num w:numId="29">
    <w:abstractNumId w:val="383"/>
  </w:num>
  <w:num w:numId="30">
    <w:abstractNumId w:val="106"/>
  </w:num>
  <w:num w:numId="31">
    <w:abstractNumId w:val="183"/>
  </w:num>
  <w:num w:numId="32">
    <w:abstractNumId w:val="319"/>
  </w:num>
  <w:num w:numId="33">
    <w:abstractNumId w:val="335"/>
  </w:num>
  <w:num w:numId="34">
    <w:abstractNumId w:val="175"/>
  </w:num>
  <w:num w:numId="35">
    <w:abstractNumId w:val="186"/>
  </w:num>
  <w:num w:numId="36">
    <w:abstractNumId w:val="105"/>
  </w:num>
  <w:num w:numId="37">
    <w:abstractNumId w:val="299"/>
  </w:num>
  <w:num w:numId="38">
    <w:abstractNumId w:val="81"/>
  </w:num>
  <w:num w:numId="39">
    <w:abstractNumId w:val="143"/>
  </w:num>
  <w:num w:numId="40">
    <w:abstractNumId w:val="290"/>
  </w:num>
  <w:num w:numId="41">
    <w:abstractNumId w:val="372"/>
  </w:num>
  <w:num w:numId="42">
    <w:abstractNumId w:val="246"/>
  </w:num>
  <w:num w:numId="43">
    <w:abstractNumId w:val="292"/>
  </w:num>
  <w:num w:numId="44">
    <w:abstractNumId w:val="316"/>
  </w:num>
  <w:num w:numId="45">
    <w:abstractNumId w:val="166"/>
  </w:num>
  <w:num w:numId="46">
    <w:abstractNumId w:val="56"/>
  </w:num>
  <w:num w:numId="47">
    <w:abstractNumId w:val="198"/>
  </w:num>
  <w:num w:numId="48">
    <w:abstractNumId w:val="172"/>
  </w:num>
  <w:num w:numId="49">
    <w:abstractNumId w:val="264"/>
  </w:num>
  <w:num w:numId="50">
    <w:abstractNumId w:val="118"/>
  </w:num>
  <w:num w:numId="51">
    <w:abstractNumId w:val="311"/>
  </w:num>
  <w:num w:numId="52">
    <w:abstractNumId w:val="354"/>
  </w:num>
  <w:num w:numId="53">
    <w:abstractNumId w:val="27"/>
  </w:num>
  <w:num w:numId="54">
    <w:abstractNumId w:val="150"/>
  </w:num>
  <w:num w:numId="55">
    <w:abstractNumId w:val="124"/>
  </w:num>
  <w:num w:numId="56">
    <w:abstractNumId w:val="288"/>
  </w:num>
  <w:num w:numId="57">
    <w:abstractNumId w:val="163"/>
  </w:num>
  <w:num w:numId="58">
    <w:abstractNumId w:val="36"/>
  </w:num>
  <w:num w:numId="59">
    <w:abstractNumId w:val="378"/>
  </w:num>
  <w:num w:numId="60">
    <w:abstractNumId w:val="197"/>
  </w:num>
  <w:num w:numId="61">
    <w:abstractNumId w:val="204"/>
  </w:num>
  <w:num w:numId="62">
    <w:abstractNumId w:val="5"/>
  </w:num>
  <w:num w:numId="63">
    <w:abstractNumId w:val="210"/>
  </w:num>
  <w:num w:numId="64">
    <w:abstractNumId w:val="259"/>
  </w:num>
  <w:num w:numId="65">
    <w:abstractNumId w:val="386"/>
  </w:num>
  <w:num w:numId="66">
    <w:abstractNumId w:val="252"/>
  </w:num>
  <w:num w:numId="67">
    <w:abstractNumId w:val="216"/>
  </w:num>
  <w:num w:numId="68">
    <w:abstractNumId w:val="330"/>
  </w:num>
  <w:num w:numId="69">
    <w:abstractNumId w:val="398"/>
  </w:num>
  <w:num w:numId="70">
    <w:abstractNumId w:val="303"/>
  </w:num>
  <w:num w:numId="71">
    <w:abstractNumId w:val="251"/>
  </w:num>
  <w:num w:numId="72">
    <w:abstractNumId w:val="293"/>
  </w:num>
  <w:num w:numId="73">
    <w:abstractNumId w:val="160"/>
  </w:num>
  <w:num w:numId="74">
    <w:abstractNumId w:val="41"/>
  </w:num>
  <w:num w:numId="75">
    <w:abstractNumId w:val="139"/>
  </w:num>
  <w:num w:numId="76">
    <w:abstractNumId w:val="80"/>
  </w:num>
  <w:num w:numId="77">
    <w:abstractNumId w:val="122"/>
  </w:num>
  <w:num w:numId="78">
    <w:abstractNumId w:val="114"/>
  </w:num>
  <w:num w:numId="79">
    <w:abstractNumId w:val="207"/>
  </w:num>
  <w:num w:numId="80">
    <w:abstractNumId w:val="274"/>
  </w:num>
  <w:num w:numId="81">
    <w:abstractNumId w:val="379"/>
  </w:num>
  <w:num w:numId="82">
    <w:abstractNumId w:val="78"/>
  </w:num>
  <w:num w:numId="83">
    <w:abstractNumId w:val="52"/>
  </w:num>
  <w:num w:numId="84">
    <w:abstractNumId w:val="295"/>
  </w:num>
  <w:num w:numId="85">
    <w:abstractNumId w:val="388"/>
  </w:num>
  <w:num w:numId="86">
    <w:abstractNumId w:val="8"/>
  </w:num>
  <w:num w:numId="87">
    <w:abstractNumId w:val="201"/>
  </w:num>
  <w:num w:numId="88">
    <w:abstractNumId w:val="373"/>
  </w:num>
  <w:num w:numId="89">
    <w:abstractNumId w:val="363"/>
  </w:num>
  <w:num w:numId="90">
    <w:abstractNumId w:val="22"/>
  </w:num>
  <w:num w:numId="91">
    <w:abstractNumId w:val="146"/>
  </w:num>
  <w:num w:numId="92">
    <w:abstractNumId w:val="149"/>
  </w:num>
  <w:num w:numId="93">
    <w:abstractNumId w:val="324"/>
  </w:num>
  <w:num w:numId="94">
    <w:abstractNumId w:val="375"/>
  </w:num>
  <w:num w:numId="95">
    <w:abstractNumId w:val="169"/>
  </w:num>
  <w:num w:numId="96">
    <w:abstractNumId w:val="182"/>
  </w:num>
  <w:num w:numId="97">
    <w:abstractNumId w:val="130"/>
  </w:num>
  <w:num w:numId="98">
    <w:abstractNumId w:val="162"/>
  </w:num>
  <w:num w:numId="99">
    <w:abstractNumId w:val="179"/>
  </w:num>
  <w:num w:numId="100">
    <w:abstractNumId w:val="101"/>
  </w:num>
  <w:num w:numId="101">
    <w:abstractNumId w:val="300"/>
  </w:num>
  <w:num w:numId="102">
    <w:abstractNumId w:val="365"/>
  </w:num>
  <w:num w:numId="103">
    <w:abstractNumId w:val="19"/>
  </w:num>
  <w:num w:numId="104">
    <w:abstractNumId w:val="334"/>
  </w:num>
  <w:num w:numId="105">
    <w:abstractNumId w:val="347"/>
  </w:num>
  <w:num w:numId="106">
    <w:abstractNumId w:val="215"/>
  </w:num>
  <w:num w:numId="107">
    <w:abstractNumId w:val="305"/>
  </w:num>
  <w:num w:numId="108">
    <w:abstractNumId w:val="200"/>
  </w:num>
  <w:num w:numId="109">
    <w:abstractNumId w:val="342"/>
  </w:num>
  <w:num w:numId="110">
    <w:abstractNumId w:val="381"/>
  </w:num>
  <w:num w:numId="111">
    <w:abstractNumId w:val="343"/>
  </w:num>
  <w:num w:numId="112">
    <w:abstractNumId w:val="214"/>
  </w:num>
  <w:num w:numId="113">
    <w:abstractNumId w:val="320"/>
  </w:num>
  <w:num w:numId="114">
    <w:abstractNumId w:val="309"/>
  </w:num>
  <w:num w:numId="115">
    <w:abstractNumId w:val="286"/>
  </w:num>
  <w:num w:numId="116">
    <w:abstractNumId w:val="33"/>
  </w:num>
  <w:num w:numId="117">
    <w:abstractNumId w:val="321"/>
  </w:num>
  <w:num w:numId="118">
    <w:abstractNumId w:val="306"/>
  </w:num>
  <w:num w:numId="119">
    <w:abstractNumId w:val="136"/>
  </w:num>
  <w:num w:numId="120">
    <w:abstractNumId w:val="11"/>
  </w:num>
  <w:num w:numId="121">
    <w:abstractNumId w:val="240"/>
  </w:num>
  <w:num w:numId="122">
    <w:abstractNumId w:val="48"/>
  </w:num>
  <w:num w:numId="123">
    <w:abstractNumId w:val="171"/>
  </w:num>
  <w:num w:numId="124">
    <w:abstractNumId w:val="173"/>
  </w:num>
  <w:num w:numId="125">
    <w:abstractNumId w:val="156"/>
  </w:num>
  <w:num w:numId="126">
    <w:abstractNumId w:val="301"/>
  </w:num>
  <w:num w:numId="127">
    <w:abstractNumId w:val="352"/>
  </w:num>
  <w:num w:numId="128">
    <w:abstractNumId w:val="161"/>
  </w:num>
  <w:num w:numId="129">
    <w:abstractNumId w:val="10"/>
  </w:num>
  <w:num w:numId="130">
    <w:abstractNumId w:val="100"/>
  </w:num>
  <w:num w:numId="131">
    <w:abstractNumId w:val="276"/>
  </w:num>
  <w:num w:numId="132">
    <w:abstractNumId w:val="180"/>
  </w:num>
  <w:num w:numId="133">
    <w:abstractNumId w:val="208"/>
  </w:num>
  <w:num w:numId="134">
    <w:abstractNumId w:val="193"/>
  </w:num>
  <w:num w:numId="135">
    <w:abstractNumId w:val="79"/>
  </w:num>
  <w:num w:numId="136">
    <w:abstractNumId w:val="9"/>
  </w:num>
  <w:num w:numId="137">
    <w:abstractNumId w:val="59"/>
  </w:num>
  <w:num w:numId="138">
    <w:abstractNumId w:val="387"/>
  </w:num>
  <w:num w:numId="139">
    <w:abstractNumId w:val="355"/>
  </w:num>
  <w:num w:numId="140">
    <w:abstractNumId w:val="350"/>
  </w:num>
  <w:num w:numId="141">
    <w:abstractNumId w:val="222"/>
  </w:num>
  <w:num w:numId="142">
    <w:abstractNumId w:val="45"/>
  </w:num>
  <w:num w:numId="143">
    <w:abstractNumId w:val="142"/>
  </w:num>
  <w:num w:numId="144">
    <w:abstractNumId w:val="254"/>
  </w:num>
  <w:num w:numId="145">
    <w:abstractNumId w:val="49"/>
  </w:num>
  <w:num w:numId="146">
    <w:abstractNumId w:val="362"/>
  </w:num>
  <w:num w:numId="147">
    <w:abstractNumId w:val="69"/>
  </w:num>
  <w:num w:numId="148">
    <w:abstractNumId w:val="312"/>
  </w:num>
  <w:num w:numId="149">
    <w:abstractNumId w:val="116"/>
  </w:num>
  <w:num w:numId="150">
    <w:abstractNumId w:val="148"/>
  </w:num>
  <w:num w:numId="151">
    <w:abstractNumId w:val="14"/>
  </w:num>
  <w:num w:numId="152">
    <w:abstractNumId w:val="73"/>
  </w:num>
  <w:num w:numId="153">
    <w:abstractNumId w:val="37"/>
  </w:num>
  <w:num w:numId="154">
    <w:abstractNumId w:val="348"/>
  </w:num>
  <w:num w:numId="155">
    <w:abstractNumId w:val="209"/>
  </w:num>
  <w:num w:numId="156">
    <w:abstractNumId w:val="93"/>
  </w:num>
  <w:num w:numId="157">
    <w:abstractNumId w:val="296"/>
  </w:num>
  <w:num w:numId="158">
    <w:abstractNumId w:val="265"/>
  </w:num>
  <w:num w:numId="159">
    <w:abstractNumId w:val="82"/>
  </w:num>
  <w:num w:numId="160">
    <w:abstractNumId w:val="85"/>
  </w:num>
  <w:num w:numId="161">
    <w:abstractNumId w:val="194"/>
  </w:num>
  <w:num w:numId="162">
    <w:abstractNumId w:val="280"/>
  </w:num>
  <w:num w:numId="163">
    <w:abstractNumId w:val="77"/>
  </w:num>
  <w:num w:numId="164">
    <w:abstractNumId w:val="58"/>
  </w:num>
  <w:num w:numId="165">
    <w:abstractNumId w:val="44"/>
  </w:num>
  <w:num w:numId="166">
    <w:abstractNumId w:val="357"/>
  </w:num>
  <w:num w:numId="167">
    <w:abstractNumId w:val="66"/>
  </w:num>
  <w:num w:numId="168">
    <w:abstractNumId w:val="115"/>
  </w:num>
  <w:num w:numId="169">
    <w:abstractNumId w:val="262"/>
  </w:num>
  <w:num w:numId="170">
    <w:abstractNumId w:val="385"/>
  </w:num>
  <w:num w:numId="171">
    <w:abstractNumId w:val="99"/>
  </w:num>
  <w:num w:numId="172">
    <w:abstractNumId w:val="239"/>
  </w:num>
  <w:num w:numId="173">
    <w:abstractNumId w:val="12"/>
  </w:num>
  <w:num w:numId="174">
    <w:abstractNumId w:val="24"/>
  </w:num>
  <w:num w:numId="175">
    <w:abstractNumId w:val="212"/>
  </w:num>
  <w:num w:numId="176">
    <w:abstractNumId w:val="258"/>
  </w:num>
  <w:num w:numId="177">
    <w:abstractNumId w:val="154"/>
  </w:num>
  <w:num w:numId="178">
    <w:abstractNumId w:val="226"/>
  </w:num>
  <w:num w:numId="179">
    <w:abstractNumId w:val="287"/>
  </w:num>
  <w:num w:numId="180">
    <w:abstractNumId w:val="255"/>
  </w:num>
  <w:num w:numId="181">
    <w:abstractNumId w:val="273"/>
  </w:num>
  <w:num w:numId="182">
    <w:abstractNumId w:val="133"/>
  </w:num>
  <w:num w:numId="183">
    <w:abstractNumId w:val="62"/>
  </w:num>
  <w:num w:numId="184">
    <w:abstractNumId w:val="395"/>
  </w:num>
  <w:num w:numId="185">
    <w:abstractNumId w:val="68"/>
  </w:num>
  <w:num w:numId="186">
    <w:abstractNumId w:val="370"/>
  </w:num>
  <w:num w:numId="187">
    <w:abstractNumId w:val="91"/>
  </w:num>
  <w:num w:numId="188">
    <w:abstractNumId w:val="278"/>
  </w:num>
  <w:num w:numId="189">
    <w:abstractNumId w:val="244"/>
  </w:num>
  <w:num w:numId="190">
    <w:abstractNumId w:val="249"/>
  </w:num>
  <w:num w:numId="191">
    <w:abstractNumId w:val="97"/>
  </w:num>
  <w:num w:numId="192">
    <w:abstractNumId w:val="283"/>
  </w:num>
  <w:num w:numId="193">
    <w:abstractNumId w:val="221"/>
  </w:num>
  <w:num w:numId="194">
    <w:abstractNumId w:val="141"/>
  </w:num>
  <w:num w:numId="195">
    <w:abstractNumId w:val="304"/>
  </w:num>
  <w:num w:numId="196">
    <w:abstractNumId w:val="360"/>
  </w:num>
  <w:num w:numId="197">
    <w:abstractNumId w:val="374"/>
  </w:num>
  <w:num w:numId="198">
    <w:abstractNumId w:val="261"/>
  </w:num>
  <w:num w:numId="199">
    <w:abstractNumId w:val="232"/>
  </w:num>
  <w:num w:numId="200">
    <w:abstractNumId w:val="285"/>
  </w:num>
  <w:num w:numId="201">
    <w:abstractNumId w:val="46"/>
  </w:num>
  <w:num w:numId="202">
    <w:abstractNumId w:val="70"/>
  </w:num>
  <w:num w:numId="203">
    <w:abstractNumId w:val="353"/>
  </w:num>
  <w:num w:numId="204">
    <w:abstractNumId w:val="307"/>
  </w:num>
  <w:num w:numId="205">
    <w:abstractNumId w:val="138"/>
  </w:num>
  <w:num w:numId="206">
    <w:abstractNumId w:val="119"/>
  </w:num>
  <w:num w:numId="207">
    <w:abstractNumId w:val="75"/>
  </w:num>
  <w:num w:numId="208">
    <w:abstractNumId w:val="43"/>
  </w:num>
  <w:num w:numId="209">
    <w:abstractNumId w:val="155"/>
  </w:num>
  <w:num w:numId="210">
    <w:abstractNumId w:val="327"/>
  </w:num>
  <w:num w:numId="211">
    <w:abstractNumId w:val="74"/>
  </w:num>
  <w:num w:numId="212">
    <w:abstractNumId w:val="39"/>
  </w:num>
  <w:num w:numId="213">
    <w:abstractNumId w:val="371"/>
  </w:num>
  <w:num w:numId="214">
    <w:abstractNumId w:val="178"/>
  </w:num>
  <w:num w:numId="215">
    <w:abstractNumId w:val="341"/>
  </w:num>
  <w:num w:numId="216">
    <w:abstractNumId w:val="191"/>
  </w:num>
  <w:num w:numId="217">
    <w:abstractNumId w:val="384"/>
  </w:num>
  <w:num w:numId="218">
    <w:abstractNumId w:val="289"/>
  </w:num>
  <w:num w:numId="219">
    <w:abstractNumId w:val="109"/>
  </w:num>
  <w:num w:numId="220">
    <w:abstractNumId w:val="297"/>
  </w:num>
  <w:num w:numId="221">
    <w:abstractNumId w:val="279"/>
  </w:num>
  <w:num w:numId="222">
    <w:abstractNumId w:val="269"/>
  </w:num>
  <w:num w:numId="223">
    <w:abstractNumId w:val="219"/>
  </w:num>
  <w:num w:numId="224">
    <w:abstractNumId w:val="83"/>
  </w:num>
  <w:num w:numId="225">
    <w:abstractNumId w:val="145"/>
  </w:num>
  <w:num w:numId="226">
    <w:abstractNumId w:val="51"/>
  </w:num>
  <w:num w:numId="227">
    <w:abstractNumId w:val="151"/>
  </w:num>
  <w:num w:numId="228">
    <w:abstractNumId w:val="90"/>
  </w:num>
  <w:num w:numId="229">
    <w:abstractNumId w:val="382"/>
  </w:num>
  <w:num w:numId="230">
    <w:abstractNumId w:val="271"/>
  </w:num>
  <w:num w:numId="231">
    <w:abstractNumId w:val="294"/>
  </w:num>
  <w:num w:numId="232">
    <w:abstractNumId w:val="257"/>
  </w:num>
  <w:num w:numId="233">
    <w:abstractNumId w:val="20"/>
  </w:num>
  <w:num w:numId="234">
    <w:abstractNumId w:val="167"/>
  </w:num>
  <w:num w:numId="235">
    <w:abstractNumId w:val="170"/>
  </w:num>
  <w:num w:numId="236">
    <w:abstractNumId w:val="218"/>
  </w:num>
  <w:num w:numId="237">
    <w:abstractNumId w:val="336"/>
  </w:num>
  <w:num w:numId="238">
    <w:abstractNumId w:val="250"/>
  </w:num>
  <w:num w:numId="239">
    <w:abstractNumId w:val="315"/>
  </w:num>
  <w:num w:numId="240">
    <w:abstractNumId w:val="189"/>
  </w:num>
  <w:num w:numId="241">
    <w:abstractNumId w:val="256"/>
  </w:num>
  <w:num w:numId="242">
    <w:abstractNumId w:val="21"/>
  </w:num>
  <w:num w:numId="243">
    <w:abstractNumId w:val="302"/>
  </w:num>
  <w:num w:numId="244">
    <w:abstractNumId w:val="54"/>
  </w:num>
  <w:num w:numId="245">
    <w:abstractNumId w:val="325"/>
  </w:num>
  <w:num w:numId="246">
    <w:abstractNumId w:val="234"/>
  </w:num>
  <w:num w:numId="247">
    <w:abstractNumId w:val="272"/>
  </w:num>
  <w:num w:numId="248">
    <w:abstractNumId w:val="13"/>
  </w:num>
  <w:num w:numId="249">
    <w:abstractNumId w:val="152"/>
  </w:num>
  <w:num w:numId="250">
    <w:abstractNumId w:val="190"/>
  </w:num>
  <w:num w:numId="251">
    <w:abstractNumId w:val="390"/>
  </w:num>
  <w:num w:numId="252">
    <w:abstractNumId w:val="184"/>
  </w:num>
  <w:num w:numId="253">
    <w:abstractNumId w:val="185"/>
  </w:num>
  <w:num w:numId="254">
    <w:abstractNumId w:val="235"/>
  </w:num>
  <w:num w:numId="255">
    <w:abstractNumId w:val="220"/>
  </w:num>
  <w:num w:numId="256">
    <w:abstractNumId w:val="125"/>
  </w:num>
  <w:num w:numId="257">
    <w:abstractNumId w:val="366"/>
  </w:num>
  <w:num w:numId="258">
    <w:abstractNumId w:val="168"/>
  </w:num>
  <w:num w:numId="259">
    <w:abstractNumId w:val="248"/>
  </w:num>
  <w:num w:numId="260">
    <w:abstractNumId w:val="96"/>
  </w:num>
  <w:num w:numId="261">
    <w:abstractNumId w:val="284"/>
  </w:num>
  <w:num w:numId="262">
    <w:abstractNumId w:val="18"/>
  </w:num>
  <w:num w:numId="263">
    <w:abstractNumId w:val="263"/>
  </w:num>
  <w:num w:numId="264">
    <w:abstractNumId w:val="120"/>
  </w:num>
  <w:num w:numId="265">
    <w:abstractNumId w:val="112"/>
  </w:num>
  <w:num w:numId="266">
    <w:abstractNumId w:val="328"/>
  </w:num>
  <w:num w:numId="267">
    <w:abstractNumId w:val="134"/>
  </w:num>
  <w:num w:numId="268">
    <w:abstractNumId w:val="92"/>
  </w:num>
  <w:num w:numId="269">
    <w:abstractNumId w:val="333"/>
  </w:num>
  <w:num w:numId="270">
    <w:abstractNumId w:val="253"/>
  </w:num>
  <w:num w:numId="271">
    <w:abstractNumId w:val="35"/>
  </w:num>
  <w:num w:numId="272">
    <w:abstractNumId w:val="245"/>
  </w:num>
  <w:num w:numId="273">
    <w:abstractNumId w:val="192"/>
  </w:num>
  <w:num w:numId="274">
    <w:abstractNumId w:val="241"/>
  </w:num>
  <w:num w:numId="275">
    <w:abstractNumId w:val="394"/>
  </w:num>
  <w:num w:numId="276">
    <w:abstractNumId w:val="270"/>
  </w:num>
  <w:num w:numId="277">
    <w:abstractNumId w:val="50"/>
  </w:num>
  <w:num w:numId="278">
    <w:abstractNumId w:val="359"/>
  </w:num>
  <w:num w:numId="279">
    <w:abstractNumId w:val="368"/>
  </w:num>
  <w:num w:numId="280">
    <w:abstractNumId w:val="389"/>
  </w:num>
  <w:num w:numId="281">
    <w:abstractNumId w:val="199"/>
  </w:num>
  <w:num w:numId="282">
    <w:abstractNumId w:val="228"/>
  </w:num>
  <w:num w:numId="283">
    <w:abstractNumId w:val="129"/>
  </w:num>
  <w:num w:numId="284">
    <w:abstractNumId w:val="25"/>
  </w:num>
  <w:num w:numId="285">
    <w:abstractNumId w:val="247"/>
  </w:num>
  <w:num w:numId="286">
    <w:abstractNumId w:val="377"/>
  </w:num>
  <w:num w:numId="287">
    <w:abstractNumId w:val="313"/>
  </w:num>
  <w:num w:numId="288">
    <w:abstractNumId w:val="211"/>
  </w:num>
  <w:num w:numId="289">
    <w:abstractNumId w:val="318"/>
  </w:num>
  <w:num w:numId="290">
    <w:abstractNumId w:val="308"/>
  </w:num>
  <w:num w:numId="291">
    <w:abstractNumId w:val="98"/>
  </w:num>
  <w:num w:numId="292">
    <w:abstractNumId w:val="144"/>
  </w:num>
  <w:num w:numId="293">
    <w:abstractNumId w:val="205"/>
  </w:num>
  <w:num w:numId="294">
    <w:abstractNumId w:val="233"/>
  </w:num>
  <w:num w:numId="295">
    <w:abstractNumId w:val="393"/>
  </w:num>
  <w:num w:numId="296">
    <w:abstractNumId w:val="369"/>
  </w:num>
  <w:num w:numId="297">
    <w:abstractNumId w:val="225"/>
  </w:num>
  <w:num w:numId="298">
    <w:abstractNumId w:val="331"/>
  </w:num>
  <w:num w:numId="299">
    <w:abstractNumId w:val="326"/>
  </w:num>
  <w:num w:numId="300">
    <w:abstractNumId w:val="113"/>
  </w:num>
  <w:num w:numId="301">
    <w:abstractNumId w:val="380"/>
  </w:num>
  <w:num w:numId="302">
    <w:abstractNumId w:val="237"/>
  </w:num>
  <w:num w:numId="303">
    <w:abstractNumId w:val="72"/>
  </w:num>
  <w:num w:numId="304">
    <w:abstractNumId w:val="298"/>
  </w:num>
  <w:num w:numId="305">
    <w:abstractNumId w:val="104"/>
  </w:num>
  <w:num w:numId="306">
    <w:abstractNumId w:val="140"/>
  </w:num>
  <w:num w:numId="307">
    <w:abstractNumId w:val="128"/>
  </w:num>
  <w:num w:numId="308">
    <w:abstractNumId w:val="158"/>
  </w:num>
  <w:num w:numId="309">
    <w:abstractNumId w:val="87"/>
  </w:num>
  <w:num w:numId="310">
    <w:abstractNumId w:val="291"/>
  </w:num>
  <w:num w:numId="311">
    <w:abstractNumId w:val="213"/>
  </w:num>
  <w:num w:numId="312">
    <w:abstractNumId w:val="131"/>
  </w:num>
  <w:num w:numId="313">
    <w:abstractNumId w:val="203"/>
  </w:num>
  <w:num w:numId="314">
    <w:abstractNumId w:val="322"/>
  </w:num>
  <w:num w:numId="315">
    <w:abstractNumId w:val="340"/>
  </w:num>
  <w:num w:numId="316">
    <w:abstractNumId w:val="260"/>
  </w:num>
  <w:num w:numId="317">
    <w:abstractNumId w:val="344"/>
  </w:num>
  <w:num w:numId="318">
    <w:abstractNumId w:val="111"/>
  </w:num>
  <w:num w:numId="319">
    <w:abstractNumId w:val="351"/>
  </w:num>
  <w:num w:numId="320">
    <w:abstractNumId w:val="397"/>
  </w:num>
  <w:num w:numId="321">
    <w:abstractNumId w:val="206"/>
  </w:num>
  <w:num w:numId="322">
    <w:abstractNumId w:val="329"/>
  </w:num>
  <w:num w:numId="323">
    <w:abstractNumId w:val="95"/>
  </w:num>
  <w:num w:numId="324">
    <w:abstractNumId w:val="323"/>
  </w:num>
  <w:num w:numId="325">
    <w:abstractNumId w:val="231"/>
  </w:num>
  <w:num w:numId="326">
    <w:abstractNumId w:val="126"/>
  </w:num>
  <w:num w:numId="327">
    <w:abstractNumId w:val="42"/>
  </w:num>
  <w:num w:numId="328">
    <w:abstractNumId w:val="227"/>
  </w:num>
  <w:num w:numId="329">
    <w:abstractNumId w:val="346"/>
  </w:num>
  <w:num w:numId="330">
    <w:abstractNumId w:val="174"/>
  </w:num>
  <w:num w:numId="331">
    <w:abstractNumId w:val="89"/>
  </w:num>
  <w:num w:numId="332">
    <w:abstractNumId w:val="76"/>
  </w:num>
  <w:num w:numId="333">
    <w:abstractNumId w:val="367"/>
  </w:num>
  <w:num w:numId="334">
    <w:abstractNumId w:val="391"/>
  </w:num>
  <w:num w:numId="335">
    <w:abstractNumId w:val="57"/>
  </w:num>
  <w:num w:numId="336">
    <w:abstractNumId w:val="188"/>
  </w:num>
  <w:num w:numId="337">
    <w:abstractNumId w:val="364"/>
  </w:num>
  <w:num w:numId="338">
    <w:abstractNumId w:val="40"/>
  </w:num>
  <w:num w:numId="339">
    <w:abstractNumId w:val="153"/>
  </w:num>
  <w:num w:numId="340">
    <w:abstractNumId w:val="147"/>
  </w:num>
  <w:num w:numId="341">
    <w:abstractNumId w:val="55"/>
  </w:num>
  <w:num w:numId="342">
    <w:abstractNumId w:val="202"/>
  </w:num>
  <w:num w:numId="343">
    <w:abstractNumId w:val="7"/>
  </w:num>
  <w:num w:numId="344">
    <w:abstractNumId w:val="61"/>
  </w:num>
  <w:num w:numId="345">
    <w:abstractNumId w:val="135"/>
  </w:num>
  <w:num w:numId="346">
    <w:abstractNumId w:val="29"/>
  </w:num>
  <w:num w:numId="347">
    <w:abstractNumId w:val="84"/>
  </w:num>
  <w:num w:numId="348">
    <w:abstractNumId w:val="242"/>
  </w:num>
  <w:num w:numId="349">
    <w:abstractNumId w:val="223"/>
  </w:num>
  <w:num w:numId="350">
    <w:abstractNumId w:val="102"/>
  </w:num>
  <w:num w:numId="351">
    <w:abstractNumId w:val="176"/>
  </w:num>
  <w:num w:numId="352">
    <w:abstractNumId w:val="337"/>
  </w:num>
  <w:num w:numId="353">
    <w:abstractNumId w:val="86"/>
  </w:num>
  <w:num w:numId="354">
    <w:abstractNumId w:val="317"/>
  </w:num>
  <w:num w:numId="355">
    <w:abstractNumId w:val="266"/>
  </w:num>
  <w:num w:numId="356">
    <w:abstractNumId w:val="229"/>
  </w:num>
  <w:num w:numId="357">
    <w:abstractNumId w:val="349"/>
  </w:num>
  <w:num w:numId="358">
    <w:abstractNumId w:val="224"/>
  </w:num>
  <w:num w:numId="359">
    <w:abstractNumId w:val="107"/>
  </w:num>
  <w:num w:numId="360">
    <w:abstractNumId w:val="26"/>
  </w:num>
  <w:num w:numId="361">
    <w:abstractNumId w:val="230"/>
  </w:num>
  <w:num w:numId="362">
    <w:abstractNumId w:val="67"/>
  </w:num>
  <w:num w:numId="363">
    <w:abstractNumId w:val="267"/>
  </w:num>
  <w:num w:numId="364">
    <w:abstractNumId w:val="356"/>
  </w:num>
  <w:num w:numId="365">
    <w:abstractNumId w:val="108"/>
  </w:num>
  <w:num w:numId="366">
    <w:abstractNumId w:val="345"/>
  </w:num>
  <w:num w:numId="367">
    <w:abstractNumId w:val="38"/>
  </w:num>
  <w:num w:numId="368">
    <w:abstractNumId w:val="217"/>
  </w:num>
  <w:num w:numId="369">
    <w:abstractNumId w:val="123"/>
  </w:num>
  <w:num w:numId="370">
    <w:abstractNumId w:val="110"/>
  </w:num>
  <w:num w:numId="371">
    <w:abstractNumId w:val="310"/>
  </w:num>
  <w:num w:numId="372">
    <w:abstractNumId w:val="361"/>
  </w:num>
  <w:num w:numId="373">
    <w:abstractNumId w:val="117"/>
  </w:num>
  <w:num w:numId="374">
    <w:abstractNumId w:val="31"/>
  </w:num>
  <w:num w:numId="375">
    <w:abstractNumId w:val="34"/>
  </w:num>
  <w:num w:numId="376">
    <w:abstractNumId w:val="358"/>
  </w:num>
  <w:num w:numId="377">
    <w:abstractNumId w:val="236"/>
  </w:num>
  <w:num w:numId="378">
    <w:abstractNumId w:val="266"/>
  </w:num>
  <w:num w:numId="379">
    <w:abstractNumId w:val="317"/>
  </w:num>
  <w:num w:numId="380">
    <w:abstractNumId w:val="339"/>
  </w:num>
  <w:num w:numId="381">
    <w:abstractNumId w:val="195"/>
  </w:num>
  <w:num w:numId="382">
    <w:abstractNumId w:val="15"/>
  </w:num>
  <w:num w:numId="383">
    <w:abstractNumId w:val="282"/>
  </w:num>
  <w:num w:numId="384">
    <w:abstractNumId w:val="23"/>
  </w:num>
  <w:num w:numId="385">
    <w:abstractNumId w:val="137"/>
  </w:num>
  <w:num w:numId="386">
    <w:abstractNumId w:val="6"/>
  </w:num>
  <w:num w:numId="387">
    <w:abstractNumId w:val="32"/>
  </w:num>
  <w:num w:numId="388">
    <w:abstractNumId w:val="28"/>
  </w:num>
  <w:num w:numId="389">
    <w:abstractNumId w:val="396"/>
  </w:num>
  <w:num w:numId="390">
    <w:abstractNumId w:val="376"/>
  </w:num>
  <w:num w:numId="391">
    <w:abstractNumId w:val="157"/>
  </w:num>
  <w:num w:numId="392">
    <w:abstractNumId w:val="121"/>
  </w:num>
  <w:num w:numId="393">
    <w:abstractNumId w:val="332"/>
  </w:num>
  <w:num w:numId="394">
    <w:abstractNumId w:val="88"/>
  </w:num>
  <w:num w:numId="395">
    <w:abstractNumId w:val="17"/>
  </w:num>
  <w:num w:numId="396">
    <w:abstractNumId w:val="187"/>
  </w:num>
  <w:numIdMacAtCleanup w:val="3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E8A"/>
    <w:rsid w:val="0000267E"/>
    <w:rsid w:val="000027AE"/>
    <w:rsid w:val="0000316C"/>
    <w:rsid w:val="00007208"/>
    <w:rsid w:val="00014376"/>
    <w:rsid w:val="00015CA1"/>
    <w:rsid w:val="00023610"/>
    <w:rsid w:val="00023B19"/>
    <w:rsid w:val="00027063"/>
    <w:rsid w:val="00027671"/>
    <w:rsid w:val="00027833"/>
    <w:rsid w:val="00033E27"/>
    <w:rsid w:val="00040469"/>
    <w:rsid w:val="00042100"/>
    <w:rsid w:val="0005147A"/>
    <w:rsid w:val="0005323A"/>
    <w:rsid w:val="0005473A"/>
    <w:rsid w:val="00057835"/>
    <w:rsid w:val="00061D36"/>
    <w:rsid w:val="00062FFC"/>
    <w:rsid w:val="00070DA8"/>
    <w:rsid w:val="000717A9"/>
    <w:rsid w:val="000812A1"/>
    <w:rsid w:val="000826A3"/>
    <w:rsid w:val="00094A4E"/>
    <w:rsid w:val="00095BA1"/>
    <w:rsid w:val="00095CB7"/>
    <w:rsid w:val="00097D2F"/>
    <w:rsid w:val="000A50AF"/>
    <w:rsid w:val="000A50B0"/>
    <w:rsid w:val="000A5DBB"/>
    <w:rsid w:val="000A7A7A"/>
    <w:rsid w:val="000B178F"/>
    <w:rsid w:val="000B7A1C"/>
    <w:rsid w:val="000C28F2"/>
    <w:rsid w:val="000C43E6"/>
    <w:rsid w:val="000D0B23"/>
    <w:rsid w:val="000D33AA"/>
    <w:rsid w:val="000D45D3"/>
    <w:rsid w:val="000D59F5"/>
    <w:rsid w:val="000E079A"/>
    <w:rsid w:val="000E1266"/>
    <w:rsid w:val="000E28FA"/>
    <w:rsid w:val="000E33F1"/>
    <w:rsid w:val="000E5A41"/>
    <w:rsid w:val="000F115F"/>
    <w:rsid w:val="000F1867"/>
    <w:rsid w:val="000F2541"/>
    <w:rsid w:val="000F475A"/>
    <w:rsid w:val="000F4FF9"/>
    <w:rsid w:val="000F6407"/>
    <w:rsid w:val="000F6B4E"/>
    <w:rsid w:val="00112B5B"/>
    <w:rsid w:val="00123349"/>
    <w:rsid w:val="0012488D"/>
    <w:rsid w:val="001337AD"/>
    <w:rsid w:val="00133E53"/>
    <w:rsid w:val="0013407A"/>
    <w:rsid w:val="001345A5"/>
    <w:rsid w:val="0013609C"/>
    <w:rsid w:val="0014408B"/>
    <w:rsid w:val="00144A17"/>
    <w:rsid w:val="00147542"/>
    <w:rsid w:val="00161B32"/>
    <w:rsid w:val="00165BC1"/>
    <w:rsid w:val="001678FC"/>
    <w:rsid w:val="00170182"/>
    <w:rsid w:val="00171DAA"/>
    <w:rsid w:val="00172E99"/>
    <w:rsid w:val="00172EEC"/>
    <w:rsid w:val="0017462A"/>
    <w:rsid w:val="00176079"/>
    <w:rsid w:val="00181E52"/>
    <w:rsid w:val="00185665"/>
    <w:rsid w:val="00185BE8"/>
    <w:rsid w:val="00190216"/>
    <w:rsid w:val="001949E2"/>
    <w:rsid w:val="001A3787"/>
    <w:rsid w:val="001A417E"/>
    <w:rsid w:val="001A56D0"/>
    <w:rsid w:val="001A5CCB"/>
    <w:rsid w:val="001B14DA"/>
    <w:rsid w:val="001B2312"/>
    <w:rsid w:val="001B256C"/>
    <w:rsid w:val="001C36D3"/>
    <w:rsid w:val="001E04E2"/>
    <w:rsid w:val="001E2ED3"/>
    <w:rsid w:val="001E5F54"/>
    <w:rsid w:val="001E7B4D"/>
    <w:rsid w:val="00212DE2"/>
    <w:rsid w:val="00212F9F"/>
    <w:rsid w:val="00214015"/>
    <w:rsid w:val="00216A65"/>
    <w:rsid w:val="002207AC"/>
    <w:rsid w:val="0022402A"/>
    <w:rsid w:val="00224179"/>
    <w:rsid w:val="0022699C"/>
    <w:rsid w:val="00227B18"/>
    <w:rsid w:val="002400E4"/>
    <w:rsid w:val="00247C59"/>
    <w:rsid w:val="00251D8C"/>
    <w:rsid w:val="00255114"/>
    <w:rsid w:val="0025705E"/>
    <w:rsid w:val="00261005"/>
    <w:rsid w:val="00271F4B"/>
    <w:rsid w:val="00272590"/>
    <w:rsid w:val="00274057"/>
    <w:rsid w:val="00274B5D"/>
    <w:rsid w:val="0028003E"/>
    <w:rsid w:val="00280BA2"/>
    <w:rsid w:val="00281EE6"/>
    <w:rsid w:val="002835D6"/>
    <w:rsid w:val="00283AC7"/>
    <w:rsid w:val="00286F6C"/>
    <w:rsid w:val="00292889"/>
    <w:rsid w:val="002936E3"/>
    <w:rsid w:val="002951AE"/>
    <w:rsid w:val="0029520F"/>
    <w:rsid w:val="00297644"/>
    <w:rsid w:val="002A3299"/>
    <w:rsid w:val="002A6BF4"/>
    <w:rsid w:val="002B07E6"/>
    <w:rsid w:val="002B55AD"/>
    <w:rsid w:val="002C0A6C"/>
    <w:rsid w:val="002C125A"/>
    <w:rsid w:val="002C3417"/>
    <w:rsid w:val="002C66DA"/>
    <w:rsid w:val="002D0A21"/>
    <w:rsid w:val="002D0E2B"/>
    <w:rsid w:val="002E2581"/>
    <w:rsid w:val="002E46F9"/>
    <w:rsid w:val="002E5816"/>
    <w:rsid w:val="002E711F"/>
    <w:rsid w:val="002F15C2"/>
    <w:rsid w:val="002F41F5"/>
    <w:rsid w:val="002F5B56"/>
    <w:rsid w:val="002F63DA"/>
    <w:rsid w:val="003011CA"/>
    <w:rsid w:val="0030749C"/>
    <w:rsid w:val="003078B7"/>
    <w:rsid w:val="003117A9"/>
    <w:rsid w:val="00311E13"/>
    <w:rsid w:val="00312CD6"/>
    <w:rsid w:val="00314203"/>
    <w:rsid w:val="00315023"/>
    <w:rsid w:val="00316482"/>
    <w:rsid w:val="00320AF7"/>
    <w:rsid w:val="003261BB"/>
    <w:rsid w:val="0032679B"/>
    <w:rsid w:val="0033348B"/>
    <w:rsid w:val="003356C1"/>
    <w:rsid w:val="00340167"/>
    <w:rsid w:val="003416B6"/>
    <w:rsid w:val="00346213"/>
    <w:rsid w:val="003575C3"/>
    <w:rsid w:val="00361468"/>
    <w:rsid w:val="003634FA"/>
    <w:rsid w:val="00367E42"/>
    <w:rsid w:val="00377802"/>
    <w:rsid w:val="003814D7"/>
    <w:rsid w:val="003816F4"/>
    <w:rsid w:val="00382675"/>
    <w:rsid w:val="00384A06"/>
    <w:rsid w:val="00385C90"/>
    <w:rsid w:val="00392518"/>
    <w:rsid w:val="003A0588"/>
    <w:rsid w:val="003A44E0"/>
    <w:rsid w:val="003A53F7"/>
    <w:rsid w:val="003A5D5F"/>
    <w:rsid w:val="003A6069"/>
    <w:rsid w:val="003A7594"/>
    <w:rsid w:val="003B17D4"/>
    <w:rsid w:val="003B4C8A"/>
    <w:rsid w:val="003B7D7A"/>
    <w:rsid w:val="003C089A"/>
    <w:rsid w:val="003C0C5A"/>
    <w:rsid w:val="003C391F"/>
    <w:rsid w:val="003C5B29"/>
    <w:rsid w:val="003C7053"/>
    <w:rsid w:val="003D0950"/>
    <w:rsid w:val="003D709E"/>
    <w:rsid w:val="003D7FC2"/>
    <w:rsid w:val="003E2AF6"/>
    <w:rsid w:val="003E5D6D"/>
    <w:rsid w:val="003E7438"/>
    <w:rsid w:val="003E7832"/>
    <w:rsid w:val="003E7F62"/>
    <w:rsid w:val="003F0061"/>
    <w:rsid w:val="003F0EBC"/>
    <w:rsid w:val="003F2113"/>
    <w:rsid w:val="003F26B8"/>
    <w:rsid w:val="003F2BB4"/>
    <w:rsid w:val="003F2F77"/>
    <w:rsid w:val="003F3B96"/>
    <w:rsid w:val="00402487"/>
    <w:rsid w:val="00402F56"/>
    <w:rsid w:val="0040581E"/>
    <w:rsid w:val="00406970"/>
    <w:rsid w:val="00407CFC"/>
    <w:rsid w:val="00410AF3"/>
    <w:rsid w:val="00411822"/>
    <w:rsid w:val="0041415B"/>
    <w:rsid w:val="004146BE"/>
    <w:rsid w:val="00423BA0"/>
    <w:rsid w:val="00423DED"/>
    <w:rsid w:val="0042789A"/>
    <w:rsid w:val="004330D8"/>
    <w:rsid w:val="00434229"/>
    <w:rsid w:val="00435467"/>
    <w:rsid w:val="004363D3"/>
    <w:rsid w:val="00441551"/>
    <w:rsid w:val="00444C64"/>
    <w:rsid w:val="00450A61"/>
    <w:rsid w:val="004540AD"/>
    <w:rsid w:val="00454333"/>
    <w:rsid w:val="00456A15"/>
    <w:rsid w:val="004573D5"/>
    <w:rsid w:val="00460244"/>
    <w:rsid w:val="00462D78"/>
    <w:rsid w:val="004636DB"/>
    <w:rsid w:val="00467956"/>
    <w:rsid w:val="00467BA0"/>
    <w:rsid w:val="00472087"/>
    <w:rsid w:val="00473BE5"/>
    <w:rsid w:val="00474134"/>
    <w:rsid w:val="004752A2"/>
    <w:rsid w:val="00476274"/>
    <w:rsid w:val="0048069C"/>
    <w:rsid w:val="00482604"/>
    <w:rsid w:val="004831F8"/>
    <w:rsid w:val="0049077A"/>
    <w:rsid w:val="004A1326"/>
    <w:rsid w:val="004A41DA"/>
    <w:rsid w:val="004A7659"/>
    <w:rsid w:val="004A7A06"/>
    <w:rsid w:val="004B18B0"/>
    <w:rsid w:val="004C0E28"/>
    <w:rsid w:val="004C6134"/>
    <w:rsid w:val="004D4729"/>
    <w:rsid w:val="004E11FA"/>
    <w:rsid w:val="004E5305"/>
    <w:rsid w:val="004E6C40"/>
    <w:rsid w:val="004F0427"/>
    <w:rsid w:val="004F053D"/>
    <w:rsid w:val="004F0B1F"/>
    <w:rsid w:val="004F6684"/>
    <w:rsid w:val="00504211"/>
    <w:rsid w:val="005049CA"/>
    <w:rsid w:val="00505F96"/>
    <w:rsid w:val="005115F1"/>
    <w:rsid w:val="0051484A"/>
    <w:rsid w:val="005249BA"/>
    <w:rsid w:val="00524B8B"/>
    <w:rsid w:val="00524EB8"/>
    <w:rsid w:val="005260CB"/>
    <w:rsid w:val="00526AD5"/>
    <w:rsid w:val="0053082B"/>
    <w:rsid w:val="00531D3C"/>
    <w:rsid w:val="00531DA3"/>
    <w:rsid w:val="00532831"/>
    <w:rsid w:val="00536110"/>
    <w:rsid w:val="00536E37"/>
    <w:rsid w:val="00540F78"/>
    <w:rsid w:val="0054277E"/>
    <w:rsid w:val="005445C0"/>
    <w:rsid w:val="00546DD7"/>
    <w:rsid w:val="00547788"/>
    <w:rsid w:val="00550334"/>
    <w:rsid w:val="00550FF0"/>
    <w:rsid w:val="00553ECA"/>
    <w:rsid w:val="005540FF"/>
    <w:rsid w:val="00562DCE"/>
    <w:rsid w:val="005635B8"/>
    <w:rsid w:val="0056489D"/>
    <w:rsid w:val="00565284"/>
    <w:rsid w:val="0057069A"/>
    <w:rsid w:val="00570C5E"/>
    <w:rsid w:val="005721AC"/>
    <w:rsid w:val="0057231F"/>
    <w:rsid w:val="0057361F"/>
    <w:rsid w:val="0057368C"/>
    <w:rsid w:val="00574E76"/>
    <w:rsid w:val="00575400"/>
    <w:rsid w:val="00575AD0"/>
    <w:rsid w:val="0057683D"/>
    <w:rsid w:val="00577EFD"/>
    <w:rsid w:val="00581380"/>
    <w:rsid w:val="00584CF7"/>
    <w:rsid w:val="00585647"/>
    <w:rsid w:val="00590811"/>
    <w:rsid w:val="00592E8A"/>
    <w:rsid w:val="00597720"/>
    <w:rsid w:val="005A26D4"/>
    <w:rsid w:val="005B02BD"/>
    <w:rsid w:val="005B0CBE"/>
    <w:rsid w:val="005B19B8"/>
    <w:rsid w:val="005B4AAF"/>
    <w:rsid w:val="005B511C"/>
    <w:rsid w:val="005C4258"/>
    <w:rsid w:val="005D0864"/>
    <w:rsid w:val="005D24DD"/>
    <w:rsid w:val="005D3DA5"/>
    <w:rsid w:val="005D43A8"/>
    <w:rsid w:val="005E7F8C"/>
    <w:rsid w:val="00605921"/>
    <w:rsid w:val="0061008E"/>
    <w:rsid w:val="00612440"/>
    <w:rsid w:val="00615663"/>
    <w:rsid w:val="006171AE"/>
    <w:rsid w:val="00622B02"/>
    <w:rsid w:val="006303C8"/>
    <w:rsid w:val="006444CE"/>
    <w:rsid w:val="006568CC"/>
    <w:rsid w:val="0065741E"/>
    <w:rsid w:val="006669E8"/>
    <w:rsid w:val="006724AA"/>
    <w:rsid w:val="006748E9"/>
    <w:rsid w:val="006776E8"/>
    <w:rsid w:val="00682E33"/>
    <w:rsid w:val="0069376C"/>
    <w:rsid w:val="006946B5"/>
    <w:rsid w:val="00694C9C"/>
    <w:rsid w:val="0069533E"/>
    <w:rsid w:val="00695D6C"/>
    <w:rsid w:val="006A4A8F"/>
    <w:rsid w:val="006A52E9"/>
    <w:rsid w:val="006B0AD8"/>
    <w:rsid w:val="006B301B"/>
    <w:rsid w:val="006C04EE"/>
    <w:rsid w:val="006C631C"/>
    <w:rsid w:val="006D0782"/>
    <w:rsid w:val="006D5D44"/>
    <w:rsid w:val="006D6AA6"/>
    <w:rsid w:val="006E1407"/>
    <w:rsid w:val="006E1524"/>
    <w:rsid w:val="006E212A"/>
    <w:rsid w:val="006E6C22"/>
    <w:rsid w:val="006F786F"/>
    <w:rsid w:val="0070220E"/>
    <w:rsid w:val="00703834"/>
    <w:rsid w:val="007049C2"/>
    <w:rsid w:val="0071196D"/>
    <w:rsid w:val="00717153"/>
    <w:rsid w:val="00717D8B"/>
    <w:rsid w:val="00722046"/>
    <w:rsid w:val="00724301"/>
    <w:rsid w:val="00724D0F"/>
    <w:rsid w:val="007269CB"/>
    <w:rsid w:val="007278E9"/>
    <w:rsid w:val="00732BC2"/>
    <w:rsid w:val="0073466C"/>
    <w:rsid w:val="00734E81"/>
    <w:rsid w:val="0073642B"/>
    <w:rsid w:val="00741657"/>
    <w:rsid w:val="00751DA0"/>
    <w:rsid w:val="00752E79"/>
    <w:rsid w:val="00753138"/>
    <w:rsid w:val="00753E86"/>
    <w:rsid w:val="0075713E"/>
    <w:rsid w:val="00762667"/>
    <w:rsid w:val="00762882"/>
    <w:rsid w:val="00763B25"/>
    <w:rsid w:val="00763BFA"/>
    <w:rsid w:val="00763F2D"/>
    <w:rsid w:val="0076435D"/>
    <w:rsid w:val="007674CF"/>
    <w:rsid w:val="00772D83"/>
    <w:rsid w:val="00774244"/>
    <w:rsid w:val="00775400"/>
    <w:rsid w:val="00780DCF"/>
    <w:rsid w:val="007915CD"/>
    <w:rsid w:val="0079247A"/>
    <w:rsid w:val="00794449"/>
    <w:rsid w:val="00796543"/>
    <w:rsid w:val="007A3E6B"/>
    <w:rsid w:val="007A53F5"/>
    <w:rsid w:val="007B0637"/>
    <w:rsid w:val="007B1D70"/>
    <w:rsid w:val="007B1D84"/>
    <w:rsid w:val="007B334A"/>
    <w:rsid w:val="007B4958"/>
    <w:rsid w:val="007B4C25"/>
    <w:rsid w:val="007B76D2"/>
    <w:rsid w:val="007C4725"/>
    <w:rsid w:val="007C5F88"/>
    <w:rsid w:val="007C6270"/>
    <w:rsid w:val="007C765A"/>
    <w:rsid w:val="007D209C"/>
    <w:rsid w:val="007D2D42"/>
    <w:rsid w:val="007D2E8B"/>
    <w:rsid w:val="007E06C3"/>
    <w:rsid w:val="007E1A41"/>
    <w:rsid w:val="007E2CC8"/>
    <w:rsid w:val="007E2F13"/>
    <w:rsid w:val="007E307F"/>
    <w:rsid w:val="007E36B3"/>
    <w:rsid w:val="007E7678"/>
    <w:rsid w:val="007F01F5"/>
    <w:rsid w:val="007F2451"/>
    <w:rsid w:val="007F4402"/>
    <w:rsid w:val="007F59E4"/>
    <w:rsid w:val="007F6457"/>
    <w:rsid w:val="00800EB0"/>
    <w:rsid w:val="00804354"/>
    <w:rsid w:val="00804615"/>
    <w:rsid w:val="0080506C"/>
    <w:rsid w:val="008102C3"/>
    <w:rsid w:val="008169CA"/>
    <w:rsid w:val="0082013B"/>
    <w:rsid w:val="008213A4"/>
    <w:rsid w:val="008230A4"/>
    <w:rsid w:val="008244E8"/>
    <w:rsid w:val="00825D46"/>
    <w:rsid w:val="00830D51"/>
    <w:rsid w:val="00832632"/>
    <w:rsid w:val="008326AC"/>
    <w:rsid w:val="00837EEB"/>
    <w:rsid w:val="00841844"/>
    <w:rsid w:val="00844039"/>
    <w:rsid w:val="00845731"/>
    <w:rsid w:val="00846D39"/>
    <w:rsid w:val="008477A0"/>
    <w:rsid w:val="008509D9"/>
    <w:rsid w:val="00851342"/>
    <w:rsid w:val="00852B36"/>
    <w:rsid w:val="00857513"/>
    <w:rsid w:val="008608F3"/>
    <w:rsid w:val="00862548"/>
    <w:rsid w:val="008632B0"/>
    <w:rsid w:val="00864CB0"/>
    <w:rsid w:val="00866C86"/>
    <w:rsid w:val="00874B26"/>
    <w:rsid w:val="00877D42"/>
    <w:rsid w:val="00884464"/>
    <w:rsid w:val="00885934"/>
    <w:rsid w:val="008909A9"/>
    <w:rsid w:val="00893FBC"/>
    <w:rsid w:val="008A0389"/>
    <w:rsid w:val="008A3E45"/>
    <w:rsid w:val="008A47C1"/>
    <w:rsid w:val="008B5617"/>
    <w:rsid w:val="008C405F"/>
    <w:rsid w:val="008C5E28"/>
    <w:rsid w:val="008D5818"/>
    <w:rsid w:val="008D6225"/>
    <w:rsid w:val="008E04CE"/>
    <w:rsid w:val="008E13A4"/>
    <w:rsid w:val="008E72FC"/>
    <w:rsid w:val="008F2509"/>
    <w:rsid w:val="008F35F2"/>
    <w:rsid w:val="008F4A9B"/>
    <w:rsid w:val="009037BC"/>
    <w:rsid w:val="00903DA5"/>
    <w:rsid w:val="00904D41"/>
    <w:rsid w:val="00904EA1"/>
    <w:rsid w:val="00912D10"/>
    <w:rsid w:val="0092196A"/>
    <w:rsid w:val="009224D3"/>
    <w:rsid w:val="00922E8F"/>
    <w:rsid w:val="00923F84"/>
    <w:rsid w:val="00930B69"/>
    <w:rsid w:val="009322B9"/>
    <w:rsid w:val="009342B7"/>
    <w:rsid w:val="009346EC"/>
    <w:rsid w:val="00934BD1"/>
    <w:rsid w:val="00937BC4"/>
    <w:rsid w:val="00941764"/>
    <w:rsid w:val="00941BBF"/>
    <w:rsid w:val="00951CDE"/>
    <w:rsid w:val="00964DFB"/>
    <w:rsid w:val="0096528E"/>
    <w:rsid w:val="0096563B"/>
    <w:rsid w:val="00973F3A"/>
    <w:rsid w:val="00974DE4"/>
    <w:rsid w:val="009758CB"/>
    <w:rsid w:val="00984756"/>
    <w:rsid w:val="00986B73"/>
    <w:rsid w:val="00993DB7"/>
    <w:rsid w:val="009941BF"/>
    <w:rsid w:val="00994271"/>
    <w:rsid w:val="009968C1"/>
    <w:rsid w:val="009A0F2E"/>
    <w:rsid w:val="009A0FF2"/>
    <w:rsid w:val="009A6D6B"/>
    <w:rsid w:val="009B2A60"/>
    <w:rsid w:val="009B70D8"/>
    <w:rsid w:val="009C19C3"/>
    <w:rsid w:val="009C48F1"/>
    <w:rsid w:val="009C4B4C"/>
    <w:rsid w:val="009D6681"/>
    <w:rsid w:val="009D7EE7"/>
    <w:rsid w:val="009E2CFD"/>
    <w:rsid w:val="009F0380"/>
    <w:rsid w:val="009F07CA"/>
    <w:rsid w:val="009F0E2D"/>
    <w:rsid w:val="009F121E"/>
    <w:rsid w:val="009F20F6"/>
    <w:rsid w:val="009F436E"/>
    <w:rsid w:val="009F5800"/>
    <w:rsid w:val="009F5D1A"/>
    <w:rsid w:val="00A007F6"/>
    <w:rsid w:val="00A04231"/>
    <w:rsid w:val="00A07B0B"/>
    <w:rsid w:val="00A10090"/>
    <w:rsid w:val="00A13AED"/>
    <w:rsid w:val="00A22B90"/>
    <w:rsid w:val="00A23410"/>
    <w:rsid w:val="00A30D38"/>
    <w:rsid w:val="00A34466"/>
    <w:rsid w:val="00A35A34"/>
    <w:rsid w:val="00A42804"/>
    <w:rsid w:val="00A42EE1"/>
    <w:rsid w:val="00A4742C"/>
    <w:rsid w:val="00A51F76"/>
    <w:rsid w:val="00A56A08"/>
    <w:rsid w:val="00A57E35"/>
    <w:rsid w:val="00A6495E"/>
    <w:rsid w:val="00A6604D"/>
    <w:rsid w:val="00A670EE"/>
    <w:rsid w:val="00A67AF1"/>
    <w:rsid w:val="00A767E3"/>
    <w:rsid w:val="00A77364"/>
    <w:rsid w:val="00A8366B"/>
    <w:rsid w:val="00A84AF2"/>
    <w:rsid w:val="00A8721B"/>
    <w:rsid w:val="00A9127D"/>
    <w:rsid w:val="00A91868"/>
    <w:rsid w:val="00A925FB"/>
    <w:rsid w:val="00A9278C"/>
    <w:rsid w:val="00A9346C"/>
    <w:rsid w:val="00A95080"/>
    <w:rsid w:val="00A97C7A"/>
    <w:rsid w:val="00AA131D"/>
    <w:rsid w:val="00AB1B49"/>
    <w:rsid w:val="00AB478C"/>
    <w:rsid w:val="00AB7D64"/>
    <w:rsid w:val="00AC4FAB"/>
    <w:rsid w:val="00AC6758"/>
    <w:rsid w:val="00AC7DC7"/>
    <w:rsid w:val="00AE5476"/>
    <w:rsid w:val="00AE5969"/>
    <w:rsid w:val="00AE7E73"/>
    <w:rsid w:val="00AF0FD6"/>
    <w:rsid w:val="00AF41DD"/>
    <w:rsid w:val="00B0231E"/>
    <w:rsid w:val="00B06193"/>
    <w:rsid w:val="00B132EF"/>
    <w:rsid w:val="00B172B0"/>
    <w:rsid w:val="00B20F2C"/>
    <w:rsid w:val="00B21CEC"/>
    <w:rsid w:val="00B22B76"/>
    <w:rsid w:val="00B23E2F"/>
    <w:rsid w:val="00B25DBB"/>
    <w:rsid w:val="00B263EF"/>
    <w:rsid w:val="00B425B2"/>
    <w:rsid w:val="00B45164"/>
    <w:rsid w:val="00B45F9E"/>
    <w:rsid w:val="00B61051"/>
    <w:rsid w:val="00B63751"/>
    <w:rsid w:val="00B63B79"/>
    <w:rsid w:val="00B66267"/>
    <w:rsid w:val="00B7052E"/>
    <w:rsid w:val="00B70C2A"/>
    <w:rsid w:val="00B738EF"/>
    <w:rsid w:val="00B73E9C"/>
    <w:rsid w:val="00B75341"/>
    <w:rsid w:val="00B834CF"/>
    <w:rsid w:val="00B87153"/>
    <w:rsid w:val="00B910DF"/>
    <w:rsid w:val="00B96C6D"/>
    <w:rsid w:val="00BA160B"/>
    <w:rsid w:val="00BA45BD"/>
    <w:rsid w:val="00BA575C"/>
    <w:rsid w:val="00BA7563"/>
    <w:rsid w:val="00BB161C"/>
    <w:rsid w:val="00BB3093"/>
    <w:rsid w:val="00BB40EE"/>
    <w:rsid w:val="00BB47CA"/>
    <w:rsid w:val="00BC176B"/>
    <w:rsid w:val="00BC215E"/>
    <w:rsid w:val="00BC42D6"/>
    <w:rsid w:val="00BC43D3"/>
    <w:rsid w:val="00BC59CF"/>
    <w:rsid w:val="00BD18DF"/>
    <w:rsid w:val="00BD68E4"/>
    <w:rsid w:val="00BE13F1"/>
    <w:rsid w:val="00BE5CBD"/>
    <w:rsid w:val="00BE6976"/>
    <w:rsid w:val="00BE7821"/>
    <w:rsid w:val="00BE7F89"/>
    <w:rsid w:val="00BF0C80"/>
    <w:rsid w:val="00BF1B09"/>
    <w:rsid w:val="00BF2041"/>
    <w:rsid w:val="00BF3F72"/>
    <w:rsid w:val="00C00D4F"/>
    <w:rsid w:val="00C044B9"/>
    <w:rsid w:val="00C05569"/>
    <w:rsid w:val="00C16A7D"/>
    <w:rsid w:val="00C20B05"/>
    <w:rsid w:val="00C21625"/>
    <w:rsid w:val="00C22850"/>
    <w:rsid w:val="00C27B46"/>
    <w:rsid w:val="00C27B93"/>
    <w:rsid w:val="00C32484"/>
    <w:rsid w:val="00C33267"/>
    <w:rsid w:val="00C35D25"/>
    <w:rsid w:val="00C429EA"/>
    <w:rsid w:val="00C479CF"/>
    <w:rsid w:val="00C47B83"/>
    <w:rsid w:val="00C5020F"/>
    <w:rsid w:val="00C51CC5"/>
    <w:rsid w:val="00C56ECE"/>
    <w:rsid w:val="00C612BD"/>
    <w:rsid w:val="00C61C75"/>
    <w:rsid w:val="00C64896"/>
    <w:rsid w:val="00C65900"/>
    <w:rsid w:val="00C665A2"/>
    <w:rsid w:val="00C71576"/>
    <w:rsid w:val="00C7788C"/>
    <w:rsid w:val="00C84C59"/>
    <w:rsid w:val="00C87426"/>
    <w:rsid w:val="00C8792E"/>
    <w:rsid w:val="00C949EC"/>
    <w:rsid w:val="00CA05AB"/>
    <w:rsid w:val="00CA2059"/>
    <w:rsid w:val="00CA36C3"/>
    <w:rsid w:val="00CA6687"/>
    <w:rsid w:val="00CB0111"/>
    <w:rsid w:val="00CB4CB4"/>
    <w:rsid w:val="00CC581B"/>
    <w:rsid w:val="00CD2BF9"/>
    <w:rsid w:val="00CD30D2"/>
    <w:rsid w:val="00CD40D6"/>
    <w:rsid w:val="00CD5F81"/>
    <w:rsid w:val="00CE053B"/>
    <w:rsid w:val="00CE2A09"/>
    <w:rsid w:val="00CF4AF4"/>
    <w:rsid w:val="00CF4ED9"/>
    <w:rsid w:val="00D01F90"/>
    <w:rsid w:val="00D04E3E"/>
    <w:rsid w:val="00D05B7D"/>
    <w:rsid w:val="00D111A0"/>
    <w:rsid w:val="00D11693"/>
    <w:rsid w:val="00D14521"/>
    <w:rsid w:val="00D1515A"/>
    <w:rsid w:val="00D16D86"/>
    <w:rsid w:val="00D177D2"/>
    <w:rsid w:val="00D245DB"/>
    <w:rsid w:val="00D254A6"/>
    <w:rsid w:val="00D27FF7"/>
    <w:rsid w:val="00D32E61"/>
    <w:rsid w:val="00D34578"/>
    <w:rsid w:val="00D419A5"/>
    <w:rsid w:val="00D4273F"/>
    <w:rsid w:val="00D522D0"/>
    <w:rsid w:val="00D52514"/>
    <w:rsid w:val="00D60B73"/>
    <w:rsid w:val="00D62AEF"/>
    <w:rsid w:val="00D6393A"/>
    <w:rsid w:val="00D66734"/>
    <w:rsid w:val="00D67010"/>
    <w:rsid w:val="00D740E2"/>
    <w:rsid w:val="00D7444F"/>
    <w:rsid w:val="00D7624A"/>
    <w:rsid w:val="00D771A9"/>
    <w:rsid w:val="00D77829"/>
    <w:rsid w:val="00D77C2F"/>
    <w:rsid w:val="00D82FCA"/>
    <w:rsid w:val="00D86F1A"/>
    <w:rsid w:val="00D87FE2"/>
    <w:rsid w:val="00D91EC0"/>
    <w:rsid w:val="00D93883"/>
    <w:rsid w:val="00D93B99"/>
    <w:rsid w:val="00D962E2"/>
    <w:rsid w:val="00D9693D"/>
    <w:rsid w:val="00D96EB2"/>
    <w:rsid w:val="00D97107"/>
    <w:rsid w:val="00DA1A5D"/>
    <w:rsid w:val="00DA5342"/>
    <w:rsid w:val="00DB190D"/>
    <w:rsid w:val="00DB2585"/>
    <w:rsid w:val="00DB54B2"/>
    <w:rsid w:val="00DC1D6B"/>
    <w:rsid w:val="00DC4EEB"/>
    <w:rsid w:val="00DC57DA"/>
    <w:rsid w:val="00DC74E6"/>
    <w:rsid w:val="00DD0AE2"/>
    <w:rsid w:val="00DD369A"/>
    <w:rsid w:val="00DE4BDC"/>
    <w:rsid w:val="00DE5634"/>
    <w:rsid w:val="00DE7862"/>
    <w:rsid w:val="00DF2548"/>
    <w:rsid w:val="00DF3D53"/>
    <w:rsid w:val="00E030D5"/>
    <w:rsid w:val="00E03606"/>
    <w:rsid w:val="00E06817"/>
    <w:rsid w:val="00E175BF"/>
    <w:rsid w:val="00E230AF"/>
    <w:rsid w:val="00E24612"/>
    <w:rsid w:val="00E349C5"/>
    <w:rsid w:val="00E370D8"/>
    <w:rsid w:val="00E41B17"/>
    <w:rsid w:val="00E50B4D"/>
    <w:rsid w:val="00E52849"/>
    <w:rsid w:val="00E53678"/>
    <w:rsid w:val="00E54D00"/>
    <w:rsid w:val="00E56B25"/>
    <w:rsid w:val="00E60EB5"/>
    <w:rsid w:val="00E6178F"/>
    <w:rsid w:val="00E63E84"/>
    <w:rsid w:val="00E63FB6"/>
    <w:rsid w:val="00E6569F"/>
    <w:rsid w:val="00E70171"/>
    <w:rsid w:val="00E72E46"/>
    <w:rsid w:val="00E737FF"/>
    <w:rsid w:val="00E75E81"/>
    <w:rsid w:val="00E7754D"/>
    <w:rsid w:val="00EA3956"/>
    <w:rsid w:val="00EA46EA"/>
    <w:rsid w:val="00EA71BD"/>
    <w:rsid w:val="00EB0C1B"/>
    <w:rsid w:val="00EB1BE7"/>
    <w:rsid w:val="00EB29D2"/>
    <w:rsid w:val="00EC08E6"/>
    <w:rsid w:val="00EC0AB0"/>
    <w:rsid w:val="00EC25C4"/>
    <w:rsid w:val="00EC458E"/>
    <w:rsid w:val="00ED10C9"/>
    <w:rsid w:val="00ED42FD"/>
    <w:rsid w:val="00ED4362"/>
    <w:rsid w:val="00ED77FA"/>
    <w:rsid w:val="00ED7B61"/>
    <w:rsid w:val="00EE0087"/>
    <w:rsid w:val="00EE38BC"/>
    <w:rsid w:val="00EF09C3"/>
    <w:rsid w:val="00EF2E82"/>
    <w:rsid w:val="00EF565B"/>
    <w:rsid w:val="00F01E2E"/>
    <w:rsid w:val="00F04D93"/>
    <w:rsid w:val="00F077CE"/>
    <w:rsid w:val="00F07E93"/>
    <w:rsid w:val="00F10A4C"/>
    <w:rsid w:val="00F13085"/>
    <w:rsid w:val="00F1312E"/>
    <w:rsid w:val="00F13BAC"/>
    <w:rsid w:val="00F23C96"/>
    <w:rsid w:val="00F275BC"/>
    <w:rsid w:val="00F31123"/>
    <w:rsid w:val="00F44060"/>
    <w:rsid w:val="00F51605"/>
    <w:rsid w:val="00F53191"/>
    <w:rsid w:val="00F54126"/>
    <w:rsid w:val="00F62F83"/>
    <w:rsid w:val="00F667E8"/>
    <w:rsid w:val="00F73CCF"/>
    <w:rsid w:val="00F77EEB"/>
    <w:rsid w:val="00F823CB"/>
    <w:rsid w:val="00F83F9B"/>
    <w:rsid w:val="00FA1C2D"/>
    <w:rsid w:val="00FA24ED"/>
    <w:rsid w:val="00FA4E2A"/>
    <w:rsid w:val="00FA7951"/>
    <w:rsid w:val="00FA7B33"/>
    <w:rsid w:val="00FB0DD8"/>
    <w:rsid w:val="00FB1668"/>
    <w:rsid w:val="00FC1669"/>
    <w:rsid w:val="00FD3DE2"/>
    <w:rsid w:val="00FD673F"/>
    <w:rsid w:val="00FD7208"/>
    <w:rsid w:val="00FD7B1E"/>
    <w:rsid w:val="00FE1380"/>
    <w:rsid w:val="00FE477F"/>
    <w:rsid w:val="00FF3083"/>
    <w:rsid w:val="172116F1"/>
    <w:rsid w:val="17260CE6"/>
    <w:rsid w:val="2041FBC8"/>
    <w:rsid w:val="3C61D060"/>
    <w:rsid w:val="4321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2F87C5"/>
  <w15:chartTrackingRefBased/>
  <w15:docId w15:val="{C260CAEF-B16D-4164-B173-F8436888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A05AB"/>
    <w:rPr>
      <w:sz w:val="24"/>
      <w:szCs w:val="24"/>
      <w:lang w:eastAsia="en-GB"/>
    </w:rPr>
  </w:style>
  <w:style w:type="paragraph" w:styleId="Naslov1">
    <w:name w:val="heading 1"/>
    <w:basedOn w:val="Navaden"/>
    <w:next w:val="Navaden"/>
    <w:link w:val="Naslov1Znak"/>
    <w:qFormat/>
    <w:rsid w:val="00BA75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BA756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BA75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Samotevilenje">
    <w:name w:val="Slog Samoštevilčenje"/>
    <w:basedOn w:val="Brezseznama"/>
    <w:rsid w:val="00605921"/>
    <w:pPr>
      <w:numPr>
        <w:numId w:val="2"/>
      </w:numPr>
    </w:pPr>
  </w:style>
  <w:style w:type="table" w:styleId="Tabelamrea">
    <w:name w:val="Table Grid"/>
    <w:basedOn w:val="Navadnatabela"/>
    <w:rsid w:val="00BA7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nos">
    <w:name w:val="Vnos"/>
    <w:basedOn w:val="Navaden"/>
    <w:rsid w:val="00BA7563"/>
    <w:pPr>
      <w:ind w:left="708"/>
      <w:jc w:val="both"/>
    </w:pPr>
  </w:style>
  <w:style w:type="paragraph" w:styleId="Sprotnaopomba-besedilo">
    <w:name w:val="footnote text"/>
    <w:basedOn w:val="Navaden"/>
    <w:link w:val="Sprotnaopomba-besediloZnak"/>
    <w:semiHidden/>
    <w:rsid w:val="00BA7563"/>
    <w:rPr>
      <w:sz w:val="20"/>
      <w:szCs w:val="20"/>
    </w:rPr>
  </w:style>
  <w:style w:type="character" w:styleId="Sprotnaopomba-sklic">
    <w:name w:val="footnote reference"/>
    <w:semiHidden/>
    <w:rsid w:val="00BA7563"/>
    <w:rPr>
      <w:vertAlign w:val="superscript"/>
    </w:rPr>
  </w:style>
  <w:style w:type="character" w:styleId="Hiperpovezava">
    <w:name w:val="Hyperlink"/>
    <w:rsid w:val="00BA7563"/>
    <w:rPr>
      <w:color w:val="800000"/>
      <w:u w:val="single"/>
    </w:rPr>
  </w:style>
  <w:style w:type="paragraph" w:styleId="Glava">
    <w:name w:val="header"/>
    <w:basedOn w:val="Navaden"/>
    <w:link w:val="GlavaZnak"/>
    <w:uiPriority w:val="99"/>
    <w:rsid w:val="00BA7563"/>
    <w:pPr>
      <w:tabs>
        <w:tab w:val="center" w:pos="4536"/>
        <w:tab w:val="right" w:pos="9072"/>
      </w:tabs>
    </w:pPr>
  </w:style>
  <w:style w:type="paragraph" w:styleId="HTML-oblikovano">
    <w:name w:val="HTML Preformatted"/>
    <w:basedOn w:val="Navaden"/>
    <w:link w:val="HTML-oblikovanoZnak"/>
    <w:rsid w:val="00BA75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Telobesedila">
    <w:name w:val="Body Text"/>
    <w:basedOn w:val="Navaden"/>
    <w:rsid w:val="00BA7563"/>
    <w:pPr>
      <w:spacing w:after="120"/>
    </w:pPr>
  </w:style>
  <w:style w:type="paragraph" w:styleId="Telobesedila3">
    <w:name w:val="Body Text 3"/>
    <w:basedOn w:val="Navaden"/>
    <w:link w:val="Telobesedila3Znak"/>
    <w:rsid w:val="00BA7563"/>
    <w:pPr>
      <w:spacing w:after="120"/>
    </w:pPr>
    <w:rPr>
      <w:sz w:val="16"/>
      <w:szCs w:val="16"/>
    </w:rPr>
  </w:style>
  <w:style w:type="paragraph" w:styleId="Telobesedila-zamik">
    <w:name w:val="Body Text Indent"/>
    <w:basedOn w:val="Navaden"/>
    <w:link w:val="Telobesedila-zamikZnak"/>
    <w:rsid w:val="00BA7563"/>
    <w:pPr>
      <w:spacing w:after="120"/>
      <w:ind w:left="283"/>
    </w:pPr>
  </w:style>
  <w:style w:type="paragraph" w:styleId="Telobesedila2">
    <w:name w:val="Body Text 2"/>
    <w:basedOn w:val="Navaden"/>
    <w:rsid w:val="00BA7563"/>
    <w:pPr>
      <w:spacing w:after="120" w:line="480" w:lineRule="auto"/>
    </w:pPr>
  </w:style>
  <w:style w:type="paragraph" w:styleId="Noga">
    <w:name w:val="footer"/>
    <w:basedOn w:val="Navaden"/>
    <w:rsid w:val="00BA7563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semiHidden/>
    <w:rsid w:val="00456A15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uiPriority w:val="99"/>
    <w:locked/>
    <w:rsid w:val="003B17D4"/>
    <w:rPr>
      <w:sz w:val="24"/>
      <w:szCs w:val="24"/>
      <w:lang w:val="sl-SI" w:eastAsia="sl-SI" w:bidi="ar-SA"/>
    </w:rPr>
  </w:style>
  <w:style w:type="paragraph" w:styleId="Navadensplet">
    <w:name w:val="Normal (Web)"/>
    <w:basedOn w:val="Navaden"/>
    <w:uiPriority w:val="99"/>
    <w:rsid w:val="003B17D4"/>
    <w:pPr>
      <w:spacing w:before="100" w:beforeAutospacing="1" w:after="100" w:afterAutospacing="1"/>
    </w:pPr>
  </w:style>
  <w:style w:type="character" w:customStyle="1" w:styleId="BesediloZnak">
    <w:name w:val="Besedilo Znak"/>
    <w:link w:val="Besedilo"/>
    <w:locked/>
    <w:rsid w:val="003B17D4"/>
    <w:rPr>
      <w:sz w:val="22"/>
      <w:szCs w:val="22"/>
      <w:lang w:val="sl-SI" w:eastAsia="sl-SI" w:bidi="ar-SA"/>
    </w:rPr>
  </w:style>
  <w:style w:type="paragraph" w:customStyle="1" w:styleId="Besedilo">
    <w:name w:val="Besedilo"/>
    <w:basedOn w:val="Telobesedila"/>
    <w:link w:val="BesediloZnak"/>
    <w:rsid w:val="003B17D4"/>
    <w:pPr>
      <w:spacing w:after="240"/>
      <w:jc w:val="both"/>
    </w:pPr>
    <w:rPr>
      <w:sz w:val="22"/>
      <w:szCs w:val="22"/>
    </w:rPr>
  </w:style>
  <w:style w:type="character" w:customStyle="1" w:styleId="ZnakZnak">
    <w:name w:val="Znak Znak"/>
    <w:rsid w:val="003B17D4"/>
    <w:rPr>
      <w:rFonts w:ascii="Arial" w:hAnsi="Arial"/>
      <w:sz w:val="24"/>
      <w:lang w:val="sl-SI" w:eastAsia="en-US" w:bidi="ar-SA"/>
    </w:rPr>
  </w:style>
  <w:style w:type="paragraph" w:customStyle="1" w:styleId="Literatura">
    <w:name w:val="Literatura"/>
    <w:basedOn w:val="Navaden"/>
    <w:rsid w:val="00CB0111"/>
    <w:pPr>
      <w:spacing w:after="240" w:line="310" w:lineRule="exact"/>
      <w:ind w:left="425" w:hanging="425"/>
    </w:pPr>
    <w:rPr>
      <w:rFonts w:ascii="Tahoma" w:hAnsi="Tahoma"/>
      <w:sz w:val="23"/>
      <w:szCs w:val="20"/>
    </w:rPr>
  </w:style>
  <w:style w:type="character" w:styleId="tevilkastrani">
    <w:name w:val="page number"/>
    <w:basedOn w:val="Privzetapisavaodstavka"/>
    <w:rsid w:val="00402487"/>
  </w:style>
  <w:style w:type="character" w:customStyle="1" w:styleId="Naslov2Znak">
    <w:name w:val="Naslov 2 Znak"/>
    <w:link w:val="Naslov2"/>
    <w:rsid w:val="00161B32"/>
    <w:rPr>
      <w:rFonts w:ascii="Arial" w:hAnsi="Arial" w:cs="Arial"/>
      <w:b/>
      <w:bCs/>
      <w:i/>
      <w:iCs/>
      <w:sz w:val="28"/>
      <w:szCs w:val="28"/>
    </w:rPr>
  </w:style>
  <w:style w:type="character" w:customStyle="1" w:styleId="ZnakZnak3">
    <w:name w:val="Znak Znak3"/>
    <w:rsid w:val="00161B32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HTML-oblikovanoZnak">
    <w:name w:val="HTML-oblikovano Znak"/>
    <w:link w:val="HTML-oblikovano"/>
    <w:rsid w:val="00161B32"/>
    <w:rPr>
      <w:rFonts w:ascii="Courier New" w:hAnsi="Courier New" w:cs="Courier New"/>
    </w:rPr>
  </w:style>
  <w:style w:type="paragraph" w:customStyle="1" w:styleId="ListParagraph2">
    <w:name w:val="List Paragraph2"/>
    <w:basedOn w:val="Navaden"/>
    <w:qFormat/>
    <w:rsid w:val="00161B32"/>
    <w:pPr>
      <w:ind w:left="720"/>
      <w:contextualSpacing/>
    </w:pPr>
  </w:style>
  <w:style w:type="character" w:customStyle="1" w:styleId="Telobesedila3Znak">
    <w:name w:val="Telo besedila 3 Znak"/>
    <w:link w:val="Telobesedila3"/>
    <w:rsid w:val="00165BC1"/>
    <w:rPr>
      <w:sz w:val="16"/>
      <w:szCs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DE7862"/>
  </w:style>
  <w:style w:type="character" w:customStyle="1" w:styleId="Telobesedila-zamikZnak">
    <w:name w:val="Telo besedila - zamik Znak"/>
    <w:link w:val="Telobesedila-zamik"/>
    <w:rsid w:val="00DE7862"/>
    <w:rPr>
      <w:sz w:val="24"/>
      <w:szCs w:val="24"/>
    </w:rPr>
  </w:style>
  <w:style w:type="character" w:customStyle="1" w:styleId="Naslov1Znak">
    <w:name w:val="Naslov 1 Znak"/>
    <w:link w:val="Naslov1"/>
    <w:rsid w:val="00DE7862"/>
    <w:rPr>
      <w:rFonts w:ascii="Arial" w:hAnsi="Arial" w:cs="Arial"/>
      <w:b/>
      <w:bCs/>
      <w:kern w:val="32"/>
      <w:sz w:val="32"/>
      <w:szCs w:val="32"/>
    </w:rPr>
  </w:style>
  <w:style w:type="paragraph" w:styleId="Odstavekseznama">
    <w:name w:val="List Paragraph"/>
    <w:basedOn w:val="Navaden"/>
    <w:uiPriority w:val="34"/>
    <w:qFormat/>
    <w:rsid w:val="009F436E"/>
    <w:pPr>
      <w:ind w:left="720"/>
      <w:contextualSpacing/>
    </w:pPr>
    <w:rPr>
      <w:rFonts w:ascii="Calibri" w:eastAsia="Calibri" w:hAnsi="Calibri"/>
    </w:rPr>
  </w:style>
  <w:style w:type="paragraph" w:customStyle="1" w:styleId="Standard">
    <w:name w:val="Standard"/>
    <w:rsid w:val="009F436E"/>
    <w:pPr>
      <w:suppressAutoHyphens/>
      <w:autoSpaceDN w:val="0"/>
    </w:pPr>
    <w:rPr>
      <w:rFonts w:ascii="Calibri" w:eastAsia="Calibri" w:hAnsi="Calibri"/>
      <w:kern w:val="3"/>
      <w:sz w:val="24"/>
      <w:szCs w:val="24"/>
      <w:lang w:val="sl-SI" w:eastAsia="sl-SI"/>
    </w:rPr>
  </w:style>
  <w:style w:type="paragraph" w:styleId="Brezrazmikov">
    <w:name w:val="No Spacing"/>
    <w:uiPriority w:val="1"/>
    <w:qFormat/>
    <w:rsid w:val="009F436E"/>
    <w:rPr>
      <w:rFonts w:ascii="Calibri" w:hAnsi="Calibri"/>
      <w:sz w:val="22"/>
      <w:szCs w:val="22"/>
      <w:lang w:val="sl-SI" w:eastAsia="sl-SI"/>
    </w:rPr>
  </w:style>
  <w:style w:type="character" w:customStyle="1" w:styleId="apple-style-span">
    <w:name w:val="apple-style-span"/>
    <w:basedOn w:val="Privzetapisavaodstavka"/>
    <w:rsid w:val="00027063"/>
  </w:style>
  <w:style w:type="character" w:styleId="Pripombasklic">
    <w:name w:val="annotation reference"/>
    <w:uiPriority w:val="99"/>
    <w:rsid w:val="002951A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rsid w:val="002951AE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2951AE"/>
  </w:style>
  <w:style w:type="paragraph" w:styleId="Zadevapripombe">
    <w:name w:val="annotation subject"/>
    <w:basedOn w:val="Pripombabesedilo"/>
    <w:next w:val="Pripombabesedilo"/>
    <w:link w:val="ZadevapripombeZnak1"/>
    <w:uiPriority w:val="99"/>
    <w:rsid w:val="002951AE"/>
    <w:rPr>
      <w:b/>
      <w:bCs/>
    </w:rPr>
  </w:style>
  <w:style w:type="character" w:customStyle="1" w:styleId="ZadevapripombeZnak1">
    <w:name w:val="Zadeva pripombe Znak1"/>
    <w:link w:val="Zadevapripombe"/>
    <w:rsid w:val="002951AE"/>
    <w:rPr>
      <w:b/>
      <w:bCs/>
    </w:rPr>
  </w:style>
  <w:style w:type="character" w:customStyle="1" w:styleId="hps">
    <w:name w:val="hps"/>
    <w:rsid w:val="00F31123"/>
  </w:style>
  <w:style w:type="character" w:styleId="Krepko">
    <w:name w:val="Strong"/>
    <w:uiPriority w:val="22"/>
    <w:qFormat/>
    <w:rsid w:val="00D14521"/>
    <w:rPr>
      <w:b/>
      <w:bCs/>
    </w:rPr>
  </w:style>
  <w:style w:type="character" w:customStyle="1" w:styleId="st">
    <w:name w:val="st"/>
    <w:rsid w:val="00A67AF1"/>
  </w:style>
  <w:style w:type="character" w:customStyle="1" w:styleId="apple-converted-space">
    <w:name w:val="apple-converted-space"/>
    <w:rsid w:val="009C19C3"/>
  </w:style>
  <w:style w:type="paragraph" w:customStyle="1" w:styleId="alinejazarkovnotoko">
    <w:name w:val="alinejazarkovnotoko"/>
    <w:basedOn w:val="Navaden"/>
    <w:rsid w:val="00934BD1"/>
    <w:pPr>
      <w:spacing w:before="100" w:beforeAutospacing="1" w:after="100" w:afterAutospacing="1"/>
    </w:pPr>
  </w:style>
  <w:style w:type="paragraph" w:customStyle="1" w:styleId="Default">
    <w:name w:val="Default"/>
    <w:rsid w:val="008477A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sl-SI" w:eastAsia="sl-SI"/>
    </w:rPr>
  </w:style>
  <w:style w:type="paragraph" w:customStyle="1" w:styleId="ListParagraph1">
    <w:name w:val="List Paragraph1"/>
    <w:basedOn w:val="Navaden"/>
    <w:uiPriority w:val="34"/>
    <w:qFormat/>
    <w:rsid w:val="005D24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ZadevapripombeZnak">
    <w:name w:val="Zadeva pripombe Znak"/>
    <w:uiPriority w:val="99"/>
    <w:semiHidden/>
    <w:rsid w:val="00C56ECE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5B0CBE"/>
    <w:rPr>
      <w:sz w:val="24"/>
      <w:szCs w:val="24"/>
      <w:lang w:val="sl-SI" w:eastAsia="sl-SI"/>
    </w:rPr>
  </w:style>
  <w:style w:type="character" w:customStyle="1" w:styleId="Nerazreenaomemba1">
    <w:name w:val="Nerazrešena omemba1"/>
    <w:uiPriority w:val="99"/>
    <w:semiHidden/>
    <w:unhideWhenUsed/>
    <w:rsid w:val="000A7A7A"/>
    <w:rPr>
      <w:color w:val="605E5C"/>
      <w:shd w:val="clear" w:color="auto" w:fill="E1DFDD"/>
    </w:rPr>
  </w:style>
  <w:style w:type="character" w:styleId="SledenaHiperpovezava">
    <w:name w:val="FollowedHyperlink"/>
    <w:rsid w:val="000A7A7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602">
          <w:marLeft w:val="0"/>
          <w:marRight w:val="0"/>
          <w:marTop w:val="6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30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94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0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274816">
                          <w:marLeft w:val="0"/>
                          <w:marRight w:val="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67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655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737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8517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28060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0395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712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990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value-ecec.eu/wp-content/uploads/2019/11/Supporting-The-Collaboration-Between-ECEC-Core-and-Assisting-Practitioners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sodobna-pedagogika.net/arhiv/nalozi-clanek/?id=2199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odobna-pedagogika.net/arhiv/nalozi-clanek/?id=1945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652D0BF-97BA-4023-B565-39D28C820F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B20AE0-D271-4173-8B63-11D0F29CF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A39874-0D38-4689-8FC6-CB6B84BD66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5D657B-3C1C-4957-8DFB-343753C5096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1750</Words>
  <Characters>12368</Characters>
  <Application>Microsoft Office Word</Application>
  <DocSecurity>0</DocSecurity>
  <Lines>103</Lines>
  <Paragraphs>28</Paragraphs>
  <ScaleCrop>false</ScaleCrop>
  <Company/>
  <LinksUpToDate>false</LinksUpToDate>
  <CharactersWithSpaces>14090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Učni načrt</dc:title>
  <dc:subject/>
  <dc:creator>Leemeta</dc:creator>
  <cp:keywords/>
  <cp:lastModifiedBy>User</cp:lastModifiedBy>
  <cp:revision>7</cp:revision>
  <cp:lastPrinted>2020-03-20T19:37:00Z</cp:lastPrinted>
  <dcterms:created xsi:type="dcterms:W3CDTF">2025-09-18T08:45:00Z</dcterms:created>
  <dcterms:modified xsi:type="dcterms:W3CDTF">2025-10-06T12:22:00Z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Alenka Andrejasic</vt:lpwstr>
  </property>
  <property fmtid="{D5CDD505-2E9C-101B-9397-08002B2CF9AE}" pid="3" name="Order">
    <vt:lpwstr>16475400.0000000</vt:lpwstr>
  </property>
  <property fmtid="{D5CDD505-2E9C-101B-9397-08002B2CF9AE}" pid="4" name="display_urn:schemas-microsoft-com:office:office#Author">
    <vt:lpwstr>Alenka Andrejasic</vt:lpwstr>
  </property>
</Properties>
</file>